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17BDB9" w14:textId="77777777" w:rsidR="005A5E1A" w:rsidRDefault="006D5D32" w:rsidP="0060264F">
      <w:pPr>
        <w:widowControl/>
        <w:jc w:val="center"/>
        <w:rPr>
          <w:rFonts w:eastAsia="Times New Roman"/>
          <w:b/>
          <w:bCs/>
          <w:sz w:val="26"/>
          <w:szCs w:val="26"/>
        </w:rPr>
      </w:pPr>
      <w:r w:rsidRPr="005A5E1A">
        <w:rPr>
          <w:rFonts w:eastAsia="Times New Roman"/>
          <w:b/>
          <w:bCs/>
          <w:sz w:val="26"/>
          <w:szCs w:val="26"/>
        </w:rPr>
        <w:t>Муниципальная программа</w:t>
      </w:r>
      <w:bookmarkStart w:id="0" w:name="_Hlk198559864"/>
    </w:p>
    <w:p w14:paraId="1CFCCE89" w14:textId="59EFB5A1" w:rsidR="006D5D32" w:rsidRPr="005A5E1A" w:rsidRDefault="006D5D32" w:rsidP="0060264F">
      <w:pPr>
        <w:widowControl/>
        <w:jc w:val="center"/>
        <w:rPr>
          <w:rFonts w:eastAsia="Times New Roman"/>
          <w:b/>
          <w:bCs/>
          <w:sz w:val="26"/>
          <w:szCs w:val="26"/>
        </w:rPr>
      </w:pPr>
      <w:r w:rsidRPr="005A5E1A">
        <w:rPr>
          <w:rFonts w:eastAsia="Times New Roman"/>
          <w:b/>
          <w:bCs/>
          <w:sz w:val="26"/>
          <w:szCs w:val="26"/>
        </w:rPr>
        <w:t>«Развитие транспортной системы в</w:t>
      </w:r>
      <w:r w:rsidR="00134886" w:rsidRPr="005A5E1A">
        <w:rPr>
          <w:rFonts w:eastAsia="Times New Roman"/>
          <w:b/>
          <w:bCs/>
          <w:sz w:val="26"/>
          <w:szCs w:val="26"/>
        </w:rPr>
        <w:t xml:space="preserve"> муниципальном образовании </w:t>
      </w:r>
      <w:r w:rsidRPr="005A5E1A">
        <w:rPr>
          <w:rFonts w:eastAsia="Times New Roman"/>
          <w:b/>
          <w:bCs/>
          <w:sz w:val="26"/>
          <w:szCs w:val="26"/>
        </w:rPr>
        <w:t>«Первомайский район»</w:t>
      </w:r>
      <w:bookmarkEnd w:id="0"/>
    </w:p>
    <w:p w14:paraId="6D6F2055" w14:textId="77777777" w:rsidR="00134886" w:rsidRPr="005A5E1A" w:rsidRDefault="00134886" w:rsidP="0060264F">
      <w:pPr>
        <w:widowControl/>
        <w:jc w:val="center"/>
        <w:rPr>
          <w:rFonts w:eastAsia="Times New Roman"/>
          <w:b/>
          <w:bCs/>
          <w:sz w:val="26"/>
          <w:szCs w:val="26"/>
        </w:rPr>
      </w:pPr>
    </w:p>
    <w:p w14:paraId="298C1179" w14:textId="77777777" w:rsidR="006D5D32" w:rsidRPr="005A5E1A" w:rsidRDefault="006D5D32" w:rsidP="0060264F">
      <w:pPr>
        <w:widowControl/>
        <w:jc w:val="center"/>
        <w:rPr>
          <w:rFonts w:eastAsia="Times New Roman"/>
          <w:sz w:val="26"/>
          <w:szCs w:val="26"/>
        </w:rPr>
      </w:pPr>
      <w:r w:rsidRPr="005A5E1A">
        <w:rPr>
          <w:rFonts w:eastAsia="Times New Roman"/>
          <w:sz w:val="26"/>
          <w:szCs w:val="26"/>
        </w:rPr>
        <w:t>ПАСПОРТ</w:t>
      </w:r>
    </w:p>
    <w:p w14:paraId="7D870F2B" w14:textId="77777777" w:rsidR="006D5D32" w:rsidRPr="005A5E1A" w:rsidRDefault="006D5D32" w:rsidP="0060264F">
      <w:pPr>
        <w:widowControl/>
        <w:jc w:val="center"/>
        <w:rPr>
          <w:rFonts w:eastAsia="Times New Roman"/>
          <w:sz w:val="26"/>
          <w:szCs w:val="26"/>
        </w:rPr>
      </w:pPr>
      <w:r w:rsidRPr="005A5E1A">
        <w:rPr>
          <w:rFonts w:eastAsia="Times New Roman"/>
          <w:sz w:val="26"/>
          <w:szCs w:val="26"/>
        </w:rPr>
        <w:t xml:space="preserve"> МУНИЦИПАЛЬНОЙ ПРОГРАММЫ</w:t>
      </w:r>
    </w:p>
    <w:p w14:paraId="415DD803" w14:textId="77777777" w:rsidR="006D5D32" w:rsidRPr="0060264F" w:rsidRDefault="006D5D32" w:rsidP="0060264F">
      <w:pPr>
        <w:widowControl/>
        <w:jc w:val="center"/>
        <w:rPr>
          <w:rFonts w:eastAsia="Times New Roman"/>
          <w:sz w:val="26"/>
          <w:szCs w:val="26"/>
        </w:rPr>
      </w:pP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30"/>
        <w:gridCol w:w="2077"/>
        <w:gridCol w:w="1276"/>
        <w:gridCol w:w="425"/>
        <w:gridCol w:w="850"/>
        <w:gridCol w:w="284"/>
        <w:gridCol w:w="963"/>
        <w:gridCol w:w="171"/>
        <w:gridCol w:w="1105"/>
      </w:tblGrid>
      <w:tr w:rsidR="006D5D32" w:rsidRPr="0060264F" w14:paraId="41B6F90C" w14:textId="77777777" w:rsidTr="00C02832">
        <w:trPr>
          <w:trHeight w:val="299"/>
        </w:trPr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4BA70" w14:textId="2022B84F" w:rsidR="006D5D32" w:rsidRPr="0060264F" w:rsidRDefault="00EB27E6" w:rsidP="0060264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60264F">
              <w:rPr>
                <w:rFonts w:eastAsia="Times New Roman"/>
                <w:color w:val="000000"/>
                <w:sz w:val="26"/>
                <w:szCs w:val="26"/>
              </w:rPr>
              <w:t>Наименование М</w:t>
            </w:r>
            <w:r w:rsidR="00311C92">
              <w:rPr>
                <w:rFonts w:eastAsia="Times New Roman"/>
                <w:color w:val="000000"/>
                <w:sz w:val="26"/>
                <w:szCs w:val="26"/>
              </w:rPr>
              <w:t>П</w:t>
            </w:r>
          </w:p>
        </w:tc>
        <w:tc>
          <w:tcPr>
            <w:tcW w:w="71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E1423D" w14:textId="03009393" w:rsidR="006D5D32" w:rsidRPr="0060264F" w:rsidRDefault="00525A52" w:rsidP="0060264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60264F">
              <w:rPr>
                <w:rFonts w:eastAsia="Times New Roman"/>
                <w:sz w:val="26"/>
                <w:szCs w:val="26"/>
              </w:rPr>
              <w:t>«Развитие транспортной системы в</w:t>
            </w:r>
            <w:r>
              <w:rPr>
                <w:rFonts w:eastAsia="Times New Roman"/>
                <w:sz w:val="26"/>
                <w:szCs w:val="26"/>
              </w:rPr>
              <w:t xml:space="preserve"> муниципальном образовании </w:t>
            </w:r>
            <w:r w:rsidRPr="0060264F">
              <w:rPr>
                <w:rFonts w:eastAsia="Times New Roman"/>
                <w:sz w:val="26"/>
                <w:szCs w:val="26"/>
              </w:rPr>
              <w:t>«Первомайский район»</w:t>
            </w:r>
            <w:r>
              <w:rPr>
                <w:rFonts w:eastAsia="Times New Roman"/>
                <w:sz w:val="26"/>
                <w:szCs w:val="26"/>
              </w:rPr>
              <w:t xml:space="preserve"> </w:t>
            </w:r>
            <w:r w:rsidR="006D5D32" w:rsidRPr="0060264F">
              <w:rPr>
                <w:rFonts w:eastAsia="Times New Roman"/>
                <w:color w:val="000000"/>
                <w:sz w:val="26"/>
                <w:szCs w:val="26"/>
              </w:rPr>
              <w:t>далее – Программа)</w:t>
            </w:r>
          </w:p>
        </w:tc>
      </w:tr>
      <w:tr w:rsidR="006D5D32" w:rsidRPr="0060264F" w14:paraId="26AC7671" w14:textId="77777777" w:rsidTr="00C02832">
        <w:trPr>
          <w:trHeight w:val="299"/>
        </w:trPr>
        <w:tc>
          <w:tcPr>
            <w:tcW w:w="2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D27DD" w14:textId="77777777" w:rsidR="006D5D32" w:rsidRPr="0060264F" w:rsidRDefault="006D5D32" w:rsidP="0060264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60264F">
              <w:rPr>
                <w:rFonts w:eastAsia="Times New Roman"/>
                <w:color w:val="000000"/>
                <w:sz w:val="26"/>
                <w:szCs w:val="26"/>
              </w:rPr>
              <w:t>Координатор МП (при наличии)</w:t>
            </w:r>
          </w:p>
        </w:tc>
        <w:tc>
          <w:tcPr>
            <w:tcW w:w="71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6F0F59" w14:textId="5DA02BD3" w:rsidR="006D5D32" w:rsidRPr="0060264F" w:rsidRDefault="006D5D32" w:rsidP="0060264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60264F">
              <w:rPr>
                <w:rFonts w:eastAsia="Times New Roman"/>
                <w:color w:val="000000"/>
                <w:sz w:val="26"/>
                <w:szCs w:val="26"/>
              </w:rPr>
              <w:t xml:space="preserve">Администрация Первомайского </w:t>
            </w:r>
            <w:r w:rsidR="00EB27E6" w:rsidRPr="0060264F">
              <w:rPr>
                <w:rFonts w:eastAsia="Times New Roman"/>
                <w:color w:val="000000"/>
                <w:sz w:val="26"/>
                <w:szCs w:val="26"/>
              </w:rPr>
              <w:t>района (</w:t>
            </w:r>
            <w:r w:rsidRPr="0060264F">
              <w:rPr>
                <w:rFonts w:eastAsia="Times New Roman"/>
                <w:color w:val="000000"/>
                <w:sz w:val="26"/>
                <w:szCs w:val="26"/>
              </w:rPr>
              <w:t>далее – Администрация района)</w:t>
            </w:r>
          </w:p>
        </w:tc>
      </w:tr>
      <w:tr w:rsidR="006D5D32" w:rsidRPr="0060264F" w14:paraId="5353C268" w14:textId="77777777" w:rsidTr="00C02832">
        <w:trPr>
          <w:trHeight w:val="314"/>
        </w:trPr>
        <w:tc>
          <w:tcPr>
            <w:tcW w:w="2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88DDD" w14:textId="77777777" w:rsidR="006D5D32" w:rsidRPr="0060264F" w:rsidRDefault="006D5D32" w:rsidP="0060264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60264F">
              <w:rPr>
                <w:rFonts w:eastAsia="Times New Roman"/>
                <w:color w:val="000000"/>
                <w:sz w:val="26"/>
                <w:szCs w:val="26"/>
              </w:rPr>
              <w:t>Заказчик МП</w:t>
            </w:r>
          </w:p>
        </w:tc>
        <w:tc>
          <w:tcPr>
            <w:tcW w:w="71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7735B3" w14:textId="46E41D12" w:rsidR="006D5D32" w:rsidRPr="0060264F" w:rsidRDefault="006D5D32" w:rsidP="0060264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60264F">
              <w:rPr>
                <w:rFonts w:eastAsia="Times New Roman"/>
                <w:color w:val="000000"/>
                <w:sz w:val="26"/>
                <w:szCs w:val="26"/>
              </w:rPr>
              <w:t xml:space="preserve">Администрация Первомайского </w:t>
            </w:r>
            <w:r w:rsidR="00EB27E6" w:rsidRPr="0060264F">
              <w:rPr>
                <w:rFonts w:eastAsia="Times New Roman"/>
                <w:color w:val="000000"/>
                <w:sz w:val="26"/>
                <w:szCs w:val="26"/>
              </w:rPr>
              <w:t>района</w:t>
            </w:r>
          </w:p>
        </w:tc>
      </w:tr>
      <w:tr w:rsidR="009D0D99" w:rsidRPr="0060264F" w14:paraId="05BA9B56" w14:textId="77777777" w:rsidTr="00134886">
        <w:trPr>
          <w:trHeight w:val="1206"/>
        </w:trPr>
        <w:tc>
          <w:tcPr>
            <w:tcW w:w="263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5FA54" w14:textId="77777777" w:rsidR="009D0D99" w:rsidRPr="0060264F" w:rsidRDefault="009D0D99" w:rsidP="0060264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60264F">
              <w:rPr>
                <w:rFonts w:eastAsia="Times New Roman"/>
                <w:color w:val="000000"/>
                <w:sz w:val="26"/>
                <w:szCs w:val="26"/>
              </w:rPr>
              <w:t>Соисполнители МП</w:t>
            </w:r>
          </w:p>
        </w:tc>
        <w:tc>
          <w:tcPr>
            <w:tcW w:w="7151" w:type="dxa"/>
            <w:gridSpan w:val="8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714D98" w14:textId="4C4D44BB" w:rsidR="009D0D99" w:rsidRPr="0060264F" w:rsidRDefault="009D0D99" w:rsidP="009D0D9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60264F">
              <w:rPr>
                <w:rFonts w:eastAsia="Times New Roman"/>
                <w:color w:val="000000"/>
                <w:sz w:val="26"/>
                <w:szCs w:val="26"/>
              </w:rPr>
              <w:t>Отдел экономического развития Администрации Первомайского района</w:t>
            </w:r>
            <w:r>
              <w:rPr>
                <w:rFonts w:eastAsia="Times New Roman"/>
                <w:color w:val="000000"/>
                <w:sz w:val="26"/>
                <w:szCs w:val="26"/>
              </w:rPr>
              <w:t>, о</w:t>
            </w:r>
            <w:r w:rsidRPr="0060264F">
              <w:rPr>
                <w:rFonts w:eastAsia="Times New Roman"/>
                <w:color w:val="000000"/>
                <w:sz w:val="26"/>
                <w:szCs w:val="26"/>
              </w:rPr>
              <w:t>тдел строительства, архитектуры и ЖКХ Администрации Первомайского района</w:t>
            </w:r>
          </w:p>
        </w:tc>
      </w:tr>
      <w:tr w:rsidR="006D5D32" w:rsidRPr="0060264F" w14:paraId="02640657" w14:textId="77777777" w:rsidTr="00C02832">
        <w:trPr>
          <w:trHeight w:val="1198"/>
        </w:trPr>
        <w:tc>
          <w:tcPr>
            <w:tcW w:w="2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66B39" w14:textId="77634A99" w:rsidR="006D5D32" w:rsidRPr="0060264F" w:rsidRDefault="006D5D32" w:rsidP="0060264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60264F">
              <w:rPr>
                <w:rFonts w:eastAsia="Times New Roman"/>
                <w:color w:val="000000"/>
                <w:sz w:val="26"/>
                <w:szCs w:val="26"/>
              </w:rPr>
              <w:t xml:space="preserve">Стратегическая </w:t>
            </w:r>
            <w:r w:rsidR="00CB464F" w:rsidRPr="0060264F">
              <w:rPr>
                <w:rFonts w:eastAsia="Times New Roman"/>
                <w:color w:val="000000"/>
                <w:sz w:val="26"/>
                <w:szCs w:val="26"/>
              </w:rPr>
              <w:t>цель социально</w:t>
            </w:r>
            <w:r w:rsidRPr="0060264F">
              <w:rPr>
                <w:rFonts w:eastAsia="Times New Roman"/>
                <w:color w:val="000000"/>
                <w:sz w:val="26"/>
                <w:szCs w:val="26"/>
              </w:rPr>
              <w:t xml:space="preserve"> –экономического развития Первомайского района до 2030 года.</w:t>
            </w:r>
          </w:p>
        </w:tc>
        <w:tc>
          <w:tcPr>
            <w:tcW w:w="71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3C0A4E" w14:textId="77777777" w:rsidR="006D5D32" w:rsidRPr="0060264F" w:rsidRDefault="006D5D32" w:rsidP="0060264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60264F">
              <w:rPr>
                <w:rFonts w:eastAsia="Times New Roman"/>
                <w:color w:val="000000"/>
                <w:sz w:val="26"/>
                <w:szCs w:val="26"/>
              </w:rPr>
              <w:t>Создание условий для повышения уровня жизни населения на основе обеспечения устойчивого экономического роста.</w:t>
            </w:r>
          </w:p>
        </w:tc>
      </w:tr>
      <w:tr w:rsidR="006D5D32" w:rsidRPr="0060264F" w14:paraId="28322116" w14:textId="77777777" w:rsidTr="00C02832">
        <w:trPr>
          <w:trHeight w:val="299"/>
        </w:trPr>
        <w:tc>
          <w:tcPr>
            <w:tcW w:w="2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3ED54" w14:textId="2A5A3A68" w:rsidR="006D5D32" w:rsidRPr="0060264F" w:rsidRDefault="006D5D32" w:rsidP="0060264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60264F">
              <w:rPr>
                <w:rFonts w:eastAsia="Times New Roman"/>
                <w:color w:val="000000"/>
                <w:sz w:val="26"/>
                <w:szCs w:val="26"/>
              </w:rPr>
              <w:t>Цель программы</w:t>
            </w:r>
          </w:p>
        </w:tc>
        <w:tc>
          <w:tcPr>
            <w:tcW w:w="71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C4926C" w14:textId="77777777" w:rsidR="006D5D32" w:rsidRPr="0060264F" w:rsidRDefault="006D5D32" w:rsidP="0060264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60264F">
              <w:rPr>
                <w:rFonts w:eastAsia="Times New Roman"/>
                <w:color w:val="000000"/>
                <w:sz w:val="26"/>
                <w:szCs w:val="26"/>
              </w:rPr>
              <w:t>Повышение эффективности транспортной системы</w:t>
            </w:r>
          </w:p>
        </w:tc>
      </w:tr>
      <w:tr w:rsidR="006D5D32" w:rsidRPr="0060264F" w14:paraId="4E0A37CC" w14:textId="77777777" w:rsidTr="00C02832">
        <w:trPr>
          <w:trHeight w:val="297"/>
        </w:trPr>
        <w:tc>
          <w:tcPr>
            <w:tcW w:w="26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C198B" w14:textId="77777777" w:rsidR="006D5D32" w:rsidRPr="0060264F" w:rsidRDefault="006D5D32" w:rsidP="0060264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60264F">
              <w:rPr>
                <w:rFonts w:eastAsia="Times New Roman"/>
                <w:color w:val="000000"/>
                <w:sz w:val="26"/>
                <w:szCs w:val="26"/>
              </w:rPr>
              <w:t>Показатели цели МП и их значения (с детализацией по годам реализации)</w:t>
            </w:r>
          </w:p>
        </w:tc>
        <w:tc>
          <w:tcPr>
            <w:tcW w:w="37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DCA717" w14:textId="77777777" w:rsidR="006D5D32" w:rsidRPr="0060264F" w:rsidRDefault="006D5D32" w:rsidP="0060264F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60264F">
              <w:rPr>
                <w:rFonts w:eastAsia="Times New Roman"/>
                <w:b/>
                <w:color w:val="000000"/>
                <w:sz w:val="26"/>
                <w:szCs w:val="26"/>
              </w:rPr>
              <w:t>Показатели цели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2DCAC" w14:textId="2853BA63" w:rsidR="006D5D32" w:rsidRPr="0060264F" w:rsidRDefault="006D5D32" w:rsidP="006026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60264F">
              <w:rPr>
                <w:rFonts w:eastAsia="Times New Roman"/>
                <w:b/>
                <w:color w:val="000000"/>
                <w:sz w:val="26"/>
                <w:szCs w:val="26"/>
              </w:rPr>
              <w:t>202</w:t>
            </w:r>
            <w:r w:rsidR="00A4286B">
              <w:rPr>
                <w:rFonts w:eastAsia="Times New Roman"/>
                <w:b/>
                <w:color w:val="000000"/>
                <w:sz w:val="26"/>
                <w:szCs w:val="26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8789E" w14:textId="4C861893" w:rsidR="006D5D32" w:rsidRPr="0060264F" w:rsidRDefault="006D5D32" w:rsidP="006026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60264F">
              <w:rPr>
                <w:rFonts w:eastAsia="Times New Roman"/>
                <w:b/>
                <w:color w:val="000000"/>
                <w:sz w:val="26"/>
                <w:szCs w:val="26"/>
              </w:rPr>
              <w:t>202</w:t>
            </w:r>
            <w:r w:rsidR="00A4286B">
              <w:rPr>
                <w:rFonts w:eastAsia="Times New Roman"/>
                <w:b/>
                <w:color w:val="000000"/>
                <w:sz w:val="26"/>
                <w:szCs w:val="26"/>
              </w:rPr>
              <w:t>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81FD7" w14:textId="1FC7211B" w:rsidR="006D5D32" w:rsidRPr="0060264F" w:rsidRDefault="006D5D32" w:rsidP="006026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60264F">
              <w:rPr>
                <w:rFonts w:eastAsia="Times New Roman"/>
                <w:b/>
                <w:color w:val="000000"/>
                <w:sz w:val="26"/>
                <w:szCs w:val="26"/>
              </w:rPr>
              <w:t>202</w:t>
            </w:r>
            <w:r w:rsidR="00A4286B">
              <w:rPr>
                <w:rFonts w:eastAsia="Times New Roman"/>
                <w:b/>
                <w:color w:val="000000"/>
                <w:sz w:val="26"/>
                <w:szCs w:val="26"/>
              </w:rPr>
              <w:t>8</w:t>
            </w:r>
          </w:p>
        </w:tc>
      </w:tr>
      <w:tr w:rsidR="006D5D32" w:rsidRPr="0060264F" w14:paraId="230BF7CC" w14:textId="77777777" w:rsidTr="001E4B1C">
        <w:trPr>
          <w:trHeight w:val="659"/>
        </w:trPr>
        <w:tc>
          <w:tcPr>
            <w:tcW w:w="2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B6BE4" w14:textId="77777777" w:rsidR="006D5D32" w:rsidRPr="0060264F" w:rsidRDefault="006D5D32" w:rsidP="0060264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7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37016A" w14:textId="77777777" w:rsidR="006D5D32" w:rsidRPr="0060264F" w:rsidRDefault="006D5D32" w:rsidP="0060264F">
            <w:pPr>
              <w:widowControl/>
              <w:autoSpaceDE/>
              <w:autoSpaceDN/>
              <w:adjustRightInd/>
              <w:rPr>
                <w:rFonts w:eastAsia="Times New Roman"/>
                <w:color w:val="2D2D2D"/>
                <w:sz w:val="26"/>
                <w:szCs w:val="26"/>
              </w:rPr>
            </w:pPr>
            <w:r w:rsidRPr="0060264F">
              <w:rPr>
                <w:rFonts w:eastAsia="Times New Roman"/>
                <w:color w:val="2D2D2D"/>
                <w:sz w:val="26"/>
                <w:szCs w:val="26"/>
              </w:rPr>
              <w:t>1.</w:t>
            </w:r>
            <w:r w:rsidRPr="0060264F">
              <w:rPr>
                <w:rFonts w:eastAsia="Times New Roman"/>
                <w:color w:val="000000"/>
                <w:sz w:val="26"/>
                <w:szCs w:val="26"/>
              </w:rPr>
              <w:t xml:space="preserve"> Перевезено пассажиров транспортом общего пользования</w:t>
            </w:r>
            <w:r w:rsidRPr="0060264F">
              <w:rPr>
                <w:rFonts w:eastAsia="Times New Roman"/>
                <w:color w:val="2D2D2D"/>
                <w:sz w:val="26"/>
                <w:szCs w:val="26"/>
              </w:rPr>
              <w:t>, тыс. чел.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E1573" w14:textId="216D8402" w:rsidR="006D5D32" w:rsidRPr="0054458F" w:rsidRDefault="009B78E6" w:rsidP="006026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4458F">
              <w:rPr>
                <w:rFonts w:eastAsia="Times New Roman"/>
                <w:color w:val="000000"/>
                <w:sz w:val="26"/>
                <w:szCs w:val="26"/>
              </w:rPr>
              <w:t>4,15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9C3BB" w14:textId="3F10BB97" w:rsidR="006D5D32" w:rsidRPr="0054458F" w:rsidRDefault="009B78E6" w:rsidP="006026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4458F">
              <w:rPr>
                <w:rFonts w:eastAsia="Times New Roman"/>
                <w:color w:val="000000"/>
                <w:sz w:val="26"/>
                <w:szCs w:val="26"/>
              </w:rPr>
              <w:t>3,5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6A670" w14:textId="2018E129" w:rsidR="006D5D32" w:rsidRPr="0054458F" w:rsidRDefault="009B78E6" w:rsidP="006026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4458F">
              <w:rPr>
                <w:rFonts w:eastAsia="Times New Roman"/>
                <w:color w:val="000000"/>
                <w:sz w:val="26"/>
                <w:szCs w:val="26"/>
              </w:rPr>
              <w:t>3,6</w:t>
            </w:r>
          </w:p>
        </w:tc>
      </w:tr>
      <w:tr w:rsidR="006D5D32" w:rsidRPr="0060264F" w14:paraId="786B0469" w14:textId="77777777" w:rsidTr="00C02832">
        <w:trPr>
          <w:trHeight w:val="794"/>
        </w:trPr>
        <w:tc>
          <w:tcPr>
            <w:tcW w:w="2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E102C" w14:textId="77777777" w:rsidR="006D5D32" w:rsidRPr="0060264F" w:rsidRDefault="006D5D32" w:rsidP="0060264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7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2F3145" w14:textId="77777777" w:rsidR="006D5D32" w:rsidRPr="0060264F" w:rsidRDefault="006D5D32" w:rsidP="0060264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60264F">
              <w:rPr>
                <w:rFonts w:eastAsia="Times New Roman"/>
                <w:color w:val="000000"/>
                <w:sz w:val="26"/>
                <w:szCs w:val="26"/>
              </w:rPr>
              <w:t xml:space="preserve">2. Протяженность автомобильных дорог общего пользования местного значения, км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1C9E8" w14:textId="77777777" w:rsidR="006D5D32" w:rsidRPr="0060264F" w:rsidRDefault="006D5D32" w:rsidP="006026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0264F">
              <w:rPr>
                <w:rFonts w:eastAsia="Times New Roman"/>
                <w:color w:val="000000"/>
                <w:sz w:val="26"/>
                <w:szCs w:val="26"/>
              </w:rPr>
              <w:t>395,5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B98B5" w14:textId="77777777" w:rsidR="006D5D32" w:rsidRPr="0060264F" w:rsidRDefault="006D5D32" w:rsidP="006026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0264F">
              <w:rPr>
                <w:rFonts w:eastAsia="Times New Roman"/>
                <w:color w:val="000000"/>
                <w:sz w:val="26"/>
                <w:szCs w:val="26"/>
              </w:rPr>
              <w:t>395,5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E1FE9" w14:textId="77777777" w:rsidR="006D5D32" w:rsidRPr="0060264F" w:rsidRDefault="006D5D32" w:rsidP="006026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0264F">
              <w:rPr>
                <w:rFonts w:eastAsia="Times New Roman"/>
                <w:color w:val="000000"/>
                <w:sz w:val="26"/>
                <w:szCs w:val="26"/>
              </w:rPr>
              <w:t>395,5</w:t>
            </w:r>
          </w:p>
        </w:tc>
      </w:tr>
      <w:tr w:rsidR="006D5D32" w:rsidRPr="0060264F" w14:paraId="421B4894" w14:textId="77777777" w:rsidTr="00C02832">
        <w:trPr>
          <w:trHeight w:val="314"/>
        </w:trPr>
        <w:tc>
          <w:tcPr>
            <w:tcW w:w="26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51706" w14:textId="77777777" w:rsidR="006D5D32" w:rsidRPr="0060264F" w:rsidRDefault="006D5D32" w:rsidP="0060264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60264F">
              <w:rPr>
                <w:rFonts w:eastAsia="Times New Roman"/>
                <w:color w:val="000000"/>
                <w:sz w:val="26"/>
                <w:szCs w:val="26"/>
              </w:rPr>
              <w:t>Задачи МП</w:t>
            </w:r>
          </w:p>
        </w:tc>
        <w:tc>
          <w:tcPr>
            <w:tcW w:w="71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A103CB" w14:textId="77777777" w:rsidR="006D5D32" w:rsidRPr="0060264F" w:rsidRDefault="006D5D32" w:rsidP="0060264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20147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Задача 1.</w:t>
            </w:r>
            <w:r w:rsidRPr="0060264F">
              <w:rPr>
                <w:rFonts w:eastAsia="Times New Roman"/>
                <w:color w:val="000000"/>
                <w:sz w:val="26"/>
                <w:szCs w:val="26"/>
              </w:rPr>
              <w:t xml:space="preserve"> Рост транзитного потенциала территории</w:t>
            </w:r>
          </w:p>
        </w:tc>
      </w:tr>
      <w:tr w:rsidR="006D5D32" w:rsidRPr="0060264F" w14:paraId="68159464" w14:textId="77777777" w:rsidTr="00C02832">
        <w:trPr>
          <w:trHeight w:val="314"/>
        </w:trPr>
        <w:tc>
          <w:tcPr>
            <w:tcW w:w="2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C3AB2" w14:textId="77777777" w:rsidR="006D5D32" w:rsidRPr="0060264F" w:rsidRDefault="006D5D32" w:rsidP="0060264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71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248BD6" w14:textId="77777777" w:rsidR="006D5D32" w:rsidRPr="0060264F" w:rsidRDefault="006D5D32" w:rsidP="0060264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20147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Задача 2.</w:t>
            </w:r>
            <w:r w:rsidRPr="0060264F">
              <w:rPr>
                <w:rFonts w:eastAsia="Times New Roman"/>
                <w:color w:val="000000"/>
                <w:sz w:val="26"/>
                <w:szCs w:val="26"/>
              </w:rPr>
              <w:t xml:space="preserve"> Сохранение и развитие транспортной инфраструктуры.</w:t>
            </w:r>
          </w:p>
        </w:tc>
      </w:tr>
      <w:tr w:rsidR="006D5D32" w:rsidRPr="0060264F" w14:paraId="678D99E3" w14:textId="77777777" w:rsidTr="00C02832">
        <w:trPr>
          <w:trHeight w:val="314"/>
        </w:trPr>
        <w:tc>
          <w:tcPr>
            <w:tcW w:w="26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A9FB7" w14:textId="77777777" w:rsidR="006D5D32" w:rsidRPr="0060264F" w:rsidRDefault="006D5D32" w:rsidP="0060264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60264F">
              <w:rPr>
                <w:rFonts w:eastAsia="Times New Roman"/>
                <w:color w:val="000000"/>
                <w:sz w:val="26"/>
                <w:szCs w:val="26"/>
              </w:rPr>
              <w:t>Показатели задач МП и их значения (с детализацией по годам реализации МП)</w:t>
            </w:r>
          </w:p>
        </w:tc>
        <w:tc>
          <w:tcPr>
            <w:tcW w:w="37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FDEBB9" w14:textId="77777777" w:rsidR="006D5D32" w:rsidRPr="0060264F" w:rsidRDefault="006D5D32" w:rsidP="0060264F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60264F">
              <w:rPr>
                <w:rFonts w:eastAsia="Times New Roman"/>
                <w:b/>
                <w:color w:val="000000"/>
                <w:sz w:val="26"/>
                <w:szCs w:val="26"/>
              </w:rPr>
              <w:t>Показатели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8F38C" w14:textId="5930E149" w:rsidR="006D5D32" w:rsidRPr="0060264F" w:rsidRDefault="006D5D32" w:rsidP="006026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60264F">
              <w:rPr>
                <w:rFonts w:eastAsia="Times New Roman"/>
                <w:b/>
                <w:color w:val="000000"/>
                <w:sz w:val="26"/>
                <w:szCs w:val="26"/>
              </w:rPr>
              <w:t>202</w:t>
            </w:r>
            <w:r w:rsidR="00A4286B">
              <w:rPr>
                <w:rFonts w:eastAsia="Times New Roman"/>
                <w:b/>
                <w:color w:val="000000"/>
                <w:sz w:val="26"/>
                <w:szCs w:val="26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40572" w14:textId="7AD35C94" w:rsidR="006D5D32" w:rsidRPr="0060264F" w:rsidRDefault="006D5D32" w:rsidP="006026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60264F">
              <w:rPr>
                <w:rFonts w:eastAsia="Times New Roman"/>
                <w:b/>
                <w:color w:val="000000"/>
                <w:sz w:val="26"/>
                <w:szCs w:val="26"/>
              </w:rPr>
              <w:t>202</w:t>
            </w:r>
            <w:r w:rsidR="00A4286B">
              <w:rPr>
                <w:rFonts w:eastAsia="Times New Roman"/>
                <w:b/>
                <w:color w:val="000000"/>
                <w:sz w:val="26"/>
                <w:szCs w:val="26"/>
              </w:rPr>
              <w:t>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1BA1D" w14:textId="4BAF51A2" w:rsidR="006D5D32" w:rsidRPr="0060264F" w:rsidRDefault="006D5D32" w:rsidP="006026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60264F">
              <w:rPr>
                <w:rFonts w:eastAsia="Times New Roman"/>
                <w:b/>
                <w:color w:val="000000"/>
                <w:sz w:val="26"/>
                <w:szCs w:val="26"/>
              </w:rPr>
              <w:t>202</w:t>
            </w:r>
            <w:r w:rsidR="00A4286B">
              <w:rPr>
                <w:rFonts w:eastAsia="Times New Roman"/>
                <w:b/>
                <w:color w:val="000000"/>
                <w:sz w:val="26"/>
                <w:szCs w:val="26"/>
              </w:rPr>
              <w:t>8</w:t>
            </w:r>
          </w:p>
        </w:tc>
      </w:tr>
      <w:tr w:rsidR="006D5D32" w:rsidRPr="0060264F" w14:paraId="516A07EF" w14:textId="77777777" w:rsidTr="001E4B1C">
        <w:trPr>
          <w:trHeight w:val="299"/>
        </w:trPr>
        <w:tc>
          <w:tcPr>
            <w:tcW w:w="2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591E0" w14:textId="77777777" w:rsidR="006D5D32" w:rsidRPr="0060264F" w:rsidRDefault="006D5D32" w:rsidP="0060264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7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CA143D" w14:textId="09990A87" w:rsidR="006D5D32" w:rsidRPr="006A13C2" w:rsidRDefault="006D5D32" w:rsidP="006A13C2">
            <w:pPr>
              <w:pStyle w:val="ae"/>
              <w:numPr>
                <w:ilvl w:val="0"/>
                <w:numId w:val="37"/>
              </w:numPr>
              <w:autoSpaceDE/>
              <w:autoSpaceDN/>
              <w:adjustRightInd/>
              <w:ind w:left="0" w:firstLine="360"/>
              <w:rPr>
                <w:color w:val="000000"/>
                <w:sz w:val="26"/>
                <w:szCs w:val="26"/>
              </w:rPr>
            </w:pPr>
            <w:r w:rsidRPr="006A13C2">
              <w:rPr>
                <w:color w:val="000000"/>
                <w:sz w:val="26"/>
                <w:szCs w:val="26"/>
              </w:rPr>
              <w:t>Количество рейсов (ед. в год)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76E82" w14:textId="5A0C6D07" w:rsidR="006D5D32" w:rsidRPr="0054458F" w:rsidRDefault="009B78E6" w:rsidP="006026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4458F">
              <w:rPr>
                <w:rFonts w:eastAsia="Times New Roman"/>
                <w:color w:val="000000"/>
                <w:sz w:val="26"/>
                <w:szCs w:val="26"/>
              </w:rPr>
              <w:t>616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73EED" w14:textId="6A21C907" w:rsidR="006D5D32" w:rsidRPr="0054458F" w:rsidRDefault="009B78E6" w:rsidP="006026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4458F">
              <w:rPr>
                <w:rFonts w:eastAsia="Times New Roman"/>
                <w:color w:val="000000"/>
                <w:sz w:val="26"/>
                <w:szCs w:val="26"/>
              </w:rPr>
              <w:t>616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5F1CC" w14:textId="1E7AB33A" w:rsidR="006D5D32" w:rsidRPr="0054458F" w:rsidRDefault="009B78E6" w:rsidP="006026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4458F">
              <w:rPr>
                <w:rFonts w:eastAsia="Times New Roman"/>
                <w:color w:val="000000"/>
                <w:sz w:val="26"/>
                <w:szCs w:val="26"/>
              </w:rPr>
              <w:t>6</w:t>
            </w:r>
            <w:r w:rsidR="00FE7B9F" w:rsidRPr="0054458F">
              <w:rPr>
                <w:rFonts w:eastAsia="Times New Roman"/>
                <w:color w:val="000000"/>
                <w:sz w:val="26"/>
                <w:szCs w:val="26"/>
              </w:rPr>
              <w:t>16</w:t>
            </w:r>
          </w:p>
        </w:tc>
      </w:tr>
      <w:tr w:rsidR="006D5D32" w:rsidRPr="0060264F" w14:paraId="5F333712" w14:textId="77777777" w:rsidTr="00C02832">
        <w:trPr>
          <w:trHeight w:val="554"/>
        </w:trPr>
        <w:tc>
          <w:tcPr>
            <w:tcW w:w="2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F3A15" w14:textId="77777777" w:rsidR="006D5D32" w:rsidRPr="0060264F" w:rsidRDefault="006D5D32" w:rsidP="0060264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7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2424CD" w14:textId="4401E472" w:rsidR="006D5D32" w:rsidRPr="006A13C2" w:rsidRDefault="006D5D32" w:rsidP="006A13C2">
            <w:pPr>
              <w:pStyle w:val="ae"/>
              <w:numPr>
                <w:ilvl w:val="0"/>
                <w:numId w:val="37"/>
              </w:numPr>
              <w:autoSpaceDE/>
              <w:autoSpaceDN/>
              <w:adjustRightInd/>
              <w:ind w:left="0" w:firstLine="360"/>
              <w:jc w:val="both"/>
              <w:rPr>
                <w:color w:val="000000"/>
                <w:sz w:val="26"/>
                <w:szCs w:val="26"/>
              </w:rPr>
            </w:pPr>
            <w:r w:rsidRPr="006A13C2">
              <w:rPr>
                <w:color w:val="000000"/>
                <w:sz w:val="26"/>
                <w:szCs w:val="26"/>
              </w:rPr>
              <w:t>Прирост протяженности автомобильных дорог общего пользования местного значения, соответствующих нормативным требованиям к транспортно- эксплуатационным показателям, в результате ремонта автомобильных дорог, км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498F9" w14:textId="5EC47A16" w:rsidR="006D5D32" w:rsidRPr="002A462B" w:rsidRDefault="00A4286B" w:rsidP="006026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  <w:r>
              <w:rPr>
                <w:rFonts w:eastAsia="Times New Roman"/>
                <w:color w:val="000000" w:themeColor="text1"/>
                <w:sz w:val="26"/>
                <w:szCs w:val="26"/>
              </w:rPr>
              <w:t>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D73C1" w14:textId="336180BC" w:rsidR="006D5D32" w:rsidRPr="002A462B" w:rsidRDefault="00A4286B" w:rsidP="006026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  <w:r>
              <w:rPr>
                <w:rFonts w:eastAsia="Times New Roman"/>
                <w:color w:val="000000" w:themeColor="text1"/>
                <w:sz w:val="26"/>
                <w:szCs w:val="26"/>
              </w:rPr>
              <w:t>6,0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E9125" w14:textId="77777777" w:rsidR="006D5D32" w:rsidRPr="002A462B" w:rsidRDefault="006D5D32" w:rsidP="006026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2A462B">
              <w:rPr>
                <w:rFonts w:eastAsia="Times New Roman"/>
                <w:color w:val="000000" w:themeColor="text1"/>
                <w:sz w:val="26"/>
                <w:szCs w:val="26"/>
              </w:rPr>
              <w:t>6,0</w:t>
            </w:r>
          </w:p>
        </w:tc>
      </w:tr>
      <w:tr w:rsidR="006D5D32" w:rsidRPr="0060264F" w14:paraId="77AB62ED" w14:textId="77777777" w:rsidTr="00C02832">
        <w:trPr>
          <w:trHeight w:val="501"/>
        </w:trPr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4867B" w14:textId="2B087959" w:rsidR="006D5D32" w:rsidRPr="0060264F" w:rsidRDefault="006D5D32" w:rsidP="0060264F">
            <w:pPr>
              <w:rPr>
                <w:rFonts w:eastAsia="Times New Roman"/>
                <w:color w:val="000000"/>
                <w:sz w:val="26"/>
                <w:szCs w:val="26"/>
              </w:rPr>
            </w:pPr>
            <w:r w:rsidRPr="0060264F">
              <w:rPr>
                <w:rFonts w:eastAsia="Times New Roman"/>
                <w:color w:val="000000"/>
                <w:sz w:val="26"/>
                <w:szCs w:val="26"/>
              </w:rPr>
              <w:lastRenderedPageBreak/>
              <w:t>Срок реализации МП</w:t>
            </w:r>
          </w:p>
        </w:tc>
        <w:tc>
          <w:tcPr>
            <w:tcW w:w="37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637E776" w14:textId="240ED35D" w:rsidR="006D5D32" w:rsidRPr="0060264F" w:rsidRDefault="006D5D32" w:rsidP="0060264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60264F">
              <w:rPr>
                <w:rFonts w:eastAsia="Times New Roman"/>
                <w:color w:val="000000"/>
                <w:sz w:val="26"/>
                <w:szCs w:val="26"/>
              </w:rPr>
              <w:t>202</w:t>
            </w:r>
            <w:r w:rsidR="00A4286B">
              <w:rPr>
                <w:rFonts w:eastAsia="Times New Roman"/>
                <w:color w:val="000000"/>
                <w:sz w:val="26"/>
                <w:szCs w:val="26"/>
              </w:rPr>
              <w:t>6</w:t>
            </w:r>
            <w:r w:rsidR="0054458F">
              <w:rPr>
                <w:rFonts w:eastAsia="Times New Roman"/>
                <w:color w:val="000000"/>
                <w:sz w:val="26"/>
                <w:szCs w:val="26"/>
              </w:rPr>
              <w:t>-</w:t>
            </w:r>
            <w:r w:rsidRPr="0060264F">
              <w:rPr>
                <w:rFonts w:eastAsia="Times New Roman"/>
                <w:color w:val="000000"/>
                <w:sz w:val="26"/>
                <w:szCs w:val="26"/>
              </w:rPr>
              <w:t>202</w:t>
            </w:r>
            <w:r w:rsidR="00A4286B">
              <w:rPr>
                <w:rFonts w:eastAsia="Times New Roman"/>
                <w:color w:val="000000"/>
                <w:sz w:val="26"/>
                <w:szCs w:val="26"/>
              </w:rPr>
              <w:t>8</w:t>
            </w:r>
            <w:r w:rsidRPr="0060264F">
              <w:rPr>
                <w:rFonts w:eastAsia="Times New Roman"/>
                <w:color w:val="000000"/>
                <w:sz w:val="26"/>
                <w:szCs w:val="26"/>
              </w:rPr>
              <w:t xml:space="preserve"> гг.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9B77E59" w14:textId="77777777" w:rsidR="006D5D32" w:rsidRPr="0060264F" w:rsidRDefault="006D5D32" w:rsidP="0060264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F76E610" w14:textId="77777777" w:rsidR="006D5D32" w:rsidRPr="0060264F" w:rsidRDefault="006D5D32" w:rsidP="0060264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4C377" w14:textId="77777777" w:rsidR="006D5D32" w:rsidRPr="0060264F" w:rsidRDefault="006D5D32" w:rsidP="0060264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6D5D32" w:rsidRPr="0060264F" w14:paraId="7B4EDAB9" w14:textId="77777777" w:rsidTr="00C02832">
        <w:trPr>
          <w:trHeight w:val="993"/>
        </w:trPr>
        <w:tc>
          <w:tcPr>
            <w:tcW w:w="2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F0EDE" w14:textId="77777777" w:rsidR="006D5D32" w:rsidRPr="0060264F" w:rsidRDefault="006D5D32" w:rsidP="0060264F">
            <w:pPr>
              <w:rPr>
                <w:rFonts w:eastAsia="Times New Roman"/>
                <w:color w:val="000000"/>
                <w:sz w:val="26"/>
                <w:szCs w:val="26"/>
              </w:rPr>
            </w:pPr>
            <w:r w:rsidRPr="0060264F">
              <w:rPr>
                <w:rFonts w:eastAsia="Times New Roman"/>
                <w:color w:val="000000"/>
                <w:sz w:val="26"/>
                <w:szCs w:val="26"/>
              </w:rPr>
              <w:t>Перечень подпрограмм МП (при наличии)</w:t>
            </w:r>
          </w:p>
        </w:tc>
        <w:tc>
          <w:tcPr>
            <w:tcW w:w="71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EA1C5C" w14:textId="227B58F4" w:rsidR="006D5D32" w:rsidRPr="0060264F" w:rsidRDefault="006D5D32" w:rsidP="0060264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6A13C2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Подпрограмма 1.</w:t>
            </w:r>
            <w:r w:rsidRPr="0060264F">
              <w:rPr>
                <w:rFonts w:eastAsia="Times New Roman"/>
                <w:color w:val="000000"/>
                <w:sz w:val="26"/>
                <w:szCs w:val="26"/>
              </w:rPr>
              <w:t xml:space="preserve"> «Развитие пассажирских перевозок на территории муниципального образования «Первомайский район»</w:t>
            </w:r>
            <w:r w:rsidR="00320C4A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r w:rsidRPr="0060264F">
              <w:rPr>
                <w:rFonts w:eastAsia="Times New Roman"/>
                <w:color w:val="000000"/>
                <w:sz w:val="26"/>
                <w:szCs w:val="26"/>
              </w:rPr>
              <w:t>(</w:t>
            </w:r>
            <w:r w:rsidR="00CA1A7C">
              <w:rPr>
                <w:rFonts w:eastAsia="Times New Roman"/>
                <w:color w:val="000000"/>
                <w:sz w:val="26"/>
                <w:szCs w:val="26"/>
              </w:rPr>
              <w:t>д</w:t>
            </w:r>
            <w:r w:rsidRPr="0060264F">
              <w:rPr>
                <w:rFonts w:eastAsia="Times New Roman"/>
                <w:color w:val="000000"/>
                <w:sz w:val="26"/>
                <w:szCs w:val="26"/>
              </w:rPr>
              <w:t>алее Подпрограмма 1).</w:t>
            </w:r>
          </w:p>
        </w:tc>
      </w:tr>
      <w:tr w:rsidR="006D5D32" w:rsidRPr="0060264F" w14:paraId="417B6ECE" w14:textId="77777777" w:rsidTr="0054458F">
        <w:trPr>
          <w:trHeight w:val="968"/>
        </w:trPr>
        <w:tc>
          <w:tcPr>
            <w:tcW w:w="2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9DB3A" w14:textId="77777777" w:rsidR="006D5D32" w:rsidRPr="0060264F" w:rsidRDefault="006D5D32" w:rsidP="0060264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71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CC08D4" w14:textId="3081B998" w:rsidR="006D5D32" w:rsidRPr="0060264F" w:rsidRDefault="006D5D32" w:rsidP="0060264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6A13C2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Подпрограмма 2.</w:t>
            </w:r>
            <w:r w:rsidRPr="0060264F">
              <w:rPr>
                <w:rFonts w:eastAsia="Times New Roman"/>
                <w:color w:val="000000"/>
                <w:sz w:val="26"/>
                <w:szCs w:val="26"/>
              </w:rPr>
              <w:t xml:space="preserve"> «Комплексное развитие транспортной инфраструктуры в отношении дорог, принадлежащих МО «Первомайский район» (</w:t>
            </w:r>
            <w:r w:rsidR="00CA1A7C">
              <w:rPr>
                <w:rFonts w:eastAsia="Times New Roman"/>
                <w:color w:val="000000"/>
                <w:sz w:val="26"/>
                <w:szCs w:val="26"/>
              </w:rPr>
              <w:t>д</w:t>
            </w:r>
            <w:r w:rsidRPr="0060264F">
              <w:rPr>
                <w:rFonts w:eastAsia="Times New Roman"/>
                <w:color w:val="000000"/>
                <w:sz w:val="26"/>
                <w:szCs w:val="26"/>
              </w:rPr>
              <w:t>алее Подпрограмма 2).</w:t>
            </w:r>
          </w:p>
        </w:tc>
      </w:tr>
      <w:tr w:rsidR="006D5D32" w:rsidRPr="0060264F" w14:paraId="7D5CAB28" w14:textId="77777777" w:rsidTr="00BF3CA3">
        <w:trPr>
          <w:trHeight w:val="432"/>
        </w:trPr>
        <w:tc>
          <w:tcPr>
            <w:tcW w:w="2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69ABF" w14:textId="77777777" w:rsidR="006D5D32" w:rsidRPr="0060264F" w:rsidRDefault="006D5D32" w:rsidP="0060264F">
            <w:pPr>
              <w:rPr>
                <w:rFonts w:eastAsia="Times New Roman"/>
                <w:color w:val="000000"/>
                <w:sz w:val="26"/>
                <w:szCs w:val="26"/>
              </w:rPr>
            </w:pPr>
            <w:r w:rsidRPr="0060264F">
              <w:rPr>
                <w:rFonts w:eastAsia="Times New Roman"/>
                <w:color w:val="000000"/>
                <w:sz w:val="26"/>
                <w:szCs w:val="26"/>
              </w:rPr>
              <w:t>Объемы и источники</w:t>
            </w:r>
          </w:p>
          <w:p w14:paraId="107B56EC" w14:textId="77777777" w:rsidR="006D5D32" w:rsidRPr="0060264F" w:rsidRDefault="006D5D32" w:rsidP="0060264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60264F">
              <w:rPr>
                <w:rFonts w:eastAsia="Times New Roman"/>
                <w:color w:val="000000"/>
                <w:sz w:val="26"/>
                <w:szCs w:val="26"/>
              </w:rPr>
              <w:t xml:space="preserve">финансирования    </w:t>
            </w:r>
          </w:p>
          <w:p w14:paraId="66C264CA" w14:textId="77777777" w:rsidR="006D5D32" w:rsidRPr="0060264F" w:rsidRDefault="006D5D32" w:rsidP="0060264F">
            <w:pPr>
              <w:rPr>
                <w:rFonts w:eastAsia="Times New Roman"/>
                <w:color w:val="000000"/>
                <w:sz w:val="26"/>
                <w:szCs w:val="26"/>
              </w:rPr>
            </w:pPr>
            <w:r w:rsidRPr="0060264F">
              <w:rPr>
                <w:rFonts w:eastAsia="Times New Roman"/>
                <w:color w:val="000000"/>
                <w:sz w:val="26"/>
                <w:szCs w:val="26"/>
              </w:rPr>
              <w:t xml:space="preserve">программы (с детализацией по   </w:t>
            </w:r>
          </w:p>
          <w:p w14:paraId="4AA1770B" w14:textId="77777777" w:rsidR="006D5D32" w:rsidRPr="0060264F" w:rsidRDefault="006D5D32" w:rsidP="0060264F">
            <w:pPr>
              <w:rPr>
                <w:rFonts w:eastAsia="Times New Roman"/>
                <w:color w:val="000000"/>
                <w:sz w:val="26"/>
                <w:szCs w:val="26"/>
              </w:rPr>
            </w:pPr>
            <w:r w:rsidRPr="0060264F">
              <w:rPr>
                <w:rFonts w:eastAsia="Times New Roman"/>
                <w:color w:val="000000"/>
                <w:sz w:val="26"/>
                <w:szCs w:val="26"/>
              </w:rPr>
              <w:t xml:space="preserve">годам реализации, тыс. рублей)            </w:t>
            </w:r>
          </w:p>
          <w:p w14:paraId="2F60BCC9" w14:textId="77777777" w:rsidR="006D5D32" w:rsidRPr="0060264F" w:rsidRDefault="006D5D32" w:rsidP="0060264F">
            <w:pPr>
              <w:rPr>
                <w:rFonts w:eastAsia="Times New Roman"/>
                <w:color w:val="000000"/>
                <w:sz w:val="26"/>
                <w:szCs w:val="26"/>
              </w:rPr>
            </w:pPr>
            <w:r w:rsidRPr="0060264F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7320E" w14:textId="77777777" w:rsidR="006D5D32" w:rsidRPr="0060264F" w:rsidRDefault="006D5D32" w:rsidP="0060264F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60264F">
              <w:rPr>
                <w:rFonts w:eastAsia="Times New Roman"/>
                <w:b/>
                <w:color w:val="000000"/>
                <w:sz w:val="26"/>
                <w:szCs w:val="26"/>
              </w:rPr>
              <w:t>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7FE0E" w14:textId="77777777" w:rsidR="006D5D32" w:rsidRPr="0060264F" w:rsidRDefault="006D5D32" w:rsidP="006026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60264F">
              <w:rPr>
                <w:rFonts w:eastAsia="Times New Roman"/>
                <w:b/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A370E" w14:textId="6FA15EAF" w:rsidR="006D5D32" w:rsidRPr="0060264F" w:rsidRDefault="006D5D32" w:rsidP="006026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60264F">
              <w:rPr>
                <w:rFonts w:eastAsia="Times New Roman"/>
                <w:b/>
                <w:color w:val="000000"/>
                <w:sz w:val="26"/>
                <w:szCs w:val="26"/>
              </w:rPr>
              <w:t>202</w:t>
            </w:r>
            <w:r w:rsidR="00A4286B">
              <w:rPr>
                <w:rFonts w:eastAsia="Times New Roman"/>
                <w:b/>
                <w:color w:val="000000"/>
                <w:sz w:val="26"/>
                <w:szCs w:val="26"/>
              </w:rPr>
              <w:t>6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ED101" w14:textId="3424709C" w:rsidR="00C02832" w:rsidRPr="0060264F" w:rsidRDefault="006D5D32" w:rsidP="006026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60264F">
              <w:rPr>
                <w:rFonts w:eastAsia="Times New Roman"/>
                <w:b/>
                <w:color w:val="000000"/>
                <w:sz w:val="26"/>
                <w:szCs w:val="26"/>
              </w:rPr>
              <w:t>202</w:t>
            </w:r>
            <w:r w:rsidR="00A4286B">
              <w:rPr>
                <w:rFonts w:eastAsia="Times New Roman"/>
                <w:b/>
                <w:color w:val="000000"/>
                <w:sz w:val="26"/>
                <w:szCs w:val="26"/>
              </w:rPr>
              <w:t>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4E0B0" w14:textId="3FE0CD60" w:rsidR="006D5D32" w:rsidRPr="0060264F" w:rsidRDefault="006D5D32" w:rsidP="006026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60264F">
              <w:rPr>
                <w:rFonts w:eastAsia="Times New Roman"/>
                <w:b/>
                <w:color w:val="000000"/>
                <w:sz w:val="26"/>
                <w:szCs w:val="26"/>
              </w:rPr>
              <w:t>202</w:t>
            </w:r>
            <w:r w:rsidR="00A4286B">
              <w:rPr>
                <w:rFonts w:eastAsia="Times New Roman"/>
                <w:b/>
                <w:color w:val="000000"/>
                <w:sz w:val="26"/>
                <w:szCs w:val="26"/>
              </w:rPr>
              <w:t>8</w:t>
            </w:r>
          </w:p>
        </w:tc>
      </w:tr>
      <w:tr w:rsidR="006D5D32" w:rsidRPr="0060264F" w14:paraId="508B10E6" w14:textId="77777777" w:rsidTr="00BF3CA3">
        <w:trPr>
          <w:trHeight w:val="626"/>
        </w:trPr>
        <w:tc>
          <w:tcPr>
            <w:tcW w:w="2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F1B09" w14:textId="77777777" w:rsidR="006D5D32" w:rsidRPr="0060264F" w:rsidRDefault="006D5D32" w:rsidP="0060264F">
            <w:pPr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6AD4B" w14:textId="22CE2762" w:rsidR="006D5D32" w:rsidRPr="0060264F" w:rsidRDefault="006D5D32" w:rsidP="0060264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60264F">
              <w:rPr>
                <w:rFonts w:eastAsia="Times New Roman"/>
                <w:color w:val="000000"/>
                <w:sz w:val="26"/>
                <w:szCs w:val="26"/>
              </w:rPr>
              <w:t xml:space="preserve">Федеральный бюджет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2D2DC" w14:textId="77777777" w:rsidR="006D5D32" w:rsidRPr="002A462B" w:rsidRDefault="006D5D32" w:rsidP="006026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2A462B">
              <w:rPr>
                <w:rFonts w:eastAsia="Times New Roman"/>
                <w:b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0401A" w14:textId="77777777" w:rsidR="006D5D32" w:rsidRPr="002A462B" w:rsidRDefault="006D5D32" w:rsidP="006026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2A462B">
              <w:rPr>
                <w:rFonts w:eastAsia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7FAC9" w14:textId="77777777" w:rsidR="006D5D32" w:rsidRPr="002A462B" w:rsidRDefault="006D5D32" w:rsidP="006026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2A462B">
              <w:rPr>
                <w:rFonts w:eastAsia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CECF3" w14:textId="77777777" w:rsidR="006D5D32" w:rsidRPr="002A462B" w:rsidRDefault="006D5D32" w:rsidP="006026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2A462B">
              <w:rPr>
                <w:rFonts w:eastAsia="Times New Roman"/>
                <w:color w:val="000000"/>
                <w:sz w:val="26"/>
                <w:szCs w:val="26"/>
              </w:rPr>
              <w:t>0</w:t>
            </w:r>
          </w:p>
        </w:tc>
      </w:tr>
      <w:tr w:rsidR="006D5D32" w:rsidRPr="0060264F" w14:paraId="599ECEC3" w14:textId="77777777" w:rsidTr="00BF3CA3">
        <w:trPr>
          <w:trHeight w:val="395"/>
        </w:trPr>
        <w:tc>
          <w:tcPr>
            <w:tcW w:w="2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4339B" w14:textId="77777777" w:rsidR="006D5D32" w:rsidRPr="0060264F" w:rsidRDefault="006D5D32" w:rsidP="0060264F">
            <w:pPr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C71F0" w14:textId="77777777" w:rsidR="006D5D32" w:rsidRPr="0060264F" w:rsidRDefault="006D5D32" w:rsidP="0060264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60264F">
              <w:rPr>
                <w:rFonts w:eastAsia="Times New Roman"/>
                <w:color w:val="000000"/>
                <w:sz w:val="26"/>
                <w:szCs w:val="26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BD99B" w14:textId="60CFF057" w:rsidR="006D5D32" w:rsidRPr="001F145F" w:rsidRDefault="00485664" w:rsidP="006026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802D8" w14:textId="7608B4E7" w:rsidR="006D5D32" w:rsidRPr="002A462B" w:rsidRDefault="00485664" w:rsidP="006026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21C1F" w14:textId="26ABCA1D" w:rsidR="006D5D32" w:rsidRPr="002A462B" w:rsidRDefault="00485664" w:rsidP="006026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D8A48" w14:textId="09AA9BF2" w:rsidR="006D5D32" w:rsidRPr="002A462B" w:rsidRDefault="00A4286B" w:rsidP="006026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</w:tr>
      <w:tr w:rsidR="006D5D32" w:rsidRPr="0060264F" w14:paraId="57BA2453" w14:textId="77777777" w:rsidTr="00BF3CA3">
        <w:trPr>
          <w:trHeight w:val="314"/>
        </w:trPr>
        <w:tc>
          <w:tcPr>
            <w:tcW w:w="2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EEA2E" w14:textId="77777777" w:rsidR="006D5D32" w:rsidRPr="0060264F" w:rsidRDefault="006D5D32" w:rsidP="0060264F">
            <w:pPr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AAA4D" w14:textId="1F84BBC9" w:rsidR="006D5D32" w:rsidRPr="0060264F" w:rsidRDefault="006D5D32" w:rsidP="0060264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60264F">
              <w:rPr>
                <w:rFonts w:eastAsia="Times New Roman"/>
                <w:color w:val="000000"/>
                <w:sz w:val="26"/>
                <w:szCs w:val="26"/>
              </w:rPr>
              <w:t>Местные бюджеты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3F94E" w14:textId="3B4EEC7C" w:rsidR="006D5D32" w:rsidRPr="001F145F" w:rsidRDefault="00485664" w:rsidP="006026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9186,0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FFB0D" w14:textId="276D1B74" w:rsidR="006D5D32" w:rsidRPr="002A462B" w:rsidRDefault="00485664" w:rsidP="006026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3911,0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F1A22" w14:textId="4652E901" w:rsidR="006D5D32" w:rsidRPr="002A462B" w:rsidRDefault="00485664" w:rsidP="006026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5275,0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A6038" w14:textId="2EF55776" w:rsidR="006D5D32" w:rsidRPr="002A462B" w:rsidRDefault="00485664" w:rsidP="007E2AA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</w:tr>
      <w:tr w:rsidR="006D5D32" w:rsidRPr="0060264F" w14:paraId="250A8BF5" w14:textId="77777777" w:rsidTr="00BF3CA3">
        <w:trPr>
          <w:trHeight w:val="599"/>
        </w:trPr>
        <w:tc>
          <w:tcPr>
            <w:tcW w:w="2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07825" w14:textId="77777777" w:rsidR="006D5D32" w:rsidRPr="0060264F" w:rsidRDefault="006D5D32" w:rsidP="0060264F">
            <w:pPr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DDDCF" w14:textId="7FFA0848" w:rsidR="006D5D32" w:rsidRPr="0060264F" w:rsidRDefault="006D5D32" w:rsidP="0060264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60264F">
              <w:rPr>
                <w:rFonts w:eastAsia="Times New Roman"/>
                <w:color w:val="000000"/>
                <w:sz w:val="26"/>
                <w:szCs w:val="26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33B26" w14:textId="77777777" w:rsidR="006D5D32" w:rsidRPr="001F145F" w:rsidRDefault="006D5D32" w:rsidP="006026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1F145F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0D855" w14:textId="77777777" w:rsidR="006D5D32" w:rsidRPr="002A462B" w:rsidRDefault="006D5D32" w:rsidP="006026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2A462B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7D8D8" w14:textId="77777777" w:rsidR="006D5D32" w:rsidRPr="002A462B" w:rsidRDefault="006D5D32" w:rsidP="006026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2A462B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6B781" w14:textId="77777777" w:rsidR="006D5D32" w:rsidRPr="002A462B" w:rsidRDefault="006D5D32" w:rsidP="0060264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2A462B">
              <w:rPr>
                <w:rFonts w:eastAsia="Times New Roman"/>
                <w:color w:val="000000"/>
                <w:sz w:val="26"/>
                <w:szCs w:val="26"/>
              </w:rPr>
              <w:t>0</w:t>
            </w:r>
          </w:p>
        </w:tc>
      </w:tr>
      <w:tr w:rsidR="006D5D32" w:rsidRPr="0060264F" w14:paraId="74DF7AB2" w14:textId="77777777" w:rsidTr="00BF3CA3">
        <w:trPr>
          <w:trHeight w:val="431"/>
        </w:trPr>
        <w:tc>
          <w:tcPr>
            <w:tcW w:w="2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80368" w14:textId="77777777" w:rsidR="006D5D32" w:rsidRPr="0060264F" w:rsidRDefault="006D5D32" w:rsidP="0060264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7789B" w14:textId="77777777" w:rsidR="006D5D32" w:rsidRPr="0060264F" w:rsidRDefault="006D5D32" w:rsidP="0060264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0264F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Всего по источникам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ACB9F" w14:textId="53D95A5B" w:rsidR="006D5D32" w:rsidRPr="002A462B" w:rsidRDefault="00485664" w:rsidP="006026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9186,0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24929" w14:textId="46162E71" w:rsidR="006D5D32" w:rsidRPr="002A462B" w:rsidRDefault="00485664" w:rsidP="006026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3911,0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D7ECA" w14:textId="7F42F1EA" w:rsidR="006D5D32" w:rsidRPr="002A462B" w:rsidRDefault="00485664" w:rsidP="006026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5275,0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5DD81" w14:textId="755951FC" w:rsidR="006D5D32" w:rsidRPr="007E2AA9" w:rsidRDefault="00485664" w:rsidP="006026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</w:tr>
      <w:tr w:rsidR="006D5D32" w:rsidRPr="0060264F" w14:paraId="5F7515E8" w14:textId="77777777" w:rsidTr="00BF3CA3">
        <w:trPr>
          <w:trHeight w:val="434"/>
        </w:trPr>
        <w:tc>
          <w:tcPr>
            <w:tcW w:w="26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300E4" w14:textId="6F058397" w:rsidR="006D5D32" w:rsidRPr="0060264F" w:rsidRDefault="006D5D32" w:rsidP="0060264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60264F">
              <w:rPr>
                <w:rFonts w:eastAsia="Times New Roman"/>
                <w:color w:val="000000"/>
                <w:sz w:val="26"/>
                <w:szCs w:val="26"/>
              </w:rPr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5F8FB" w14:textId="77777777" w:rsidR="006D5D32" w:rsidRPr="0060264F" w:rsidRDefault="006D5D32" w:rsidP="0060264F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60264F">
              <w:rPr>
                <w:rFonts w:eastAsia="Times New Roman"/>
                <w:b/>
                <w:color w:val="000000"/>
                <w:sz w:val="26"/>
                <w:szCs w:val="26"/>
              </w:rPr>
              <w:t>Основные направления расходования средств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D79F8" w14:textId="77777777" w:rsidR="006D5D32" w:rsidRPr="002A462B" w:rsidRDefault="006D5D32" w:rsidP="006026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2A462B">
              <w:rPr>
                <w:rFonts w:eastAsia="Times New Roman"/>
                <w:b/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CEF32" w14:textId="69EC3D6B" w:rsidR="006D5D32" w:rsidRPr="002A462B" w:rsidRDefault="006D5D32" w:rsidP="006026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2A462B">
              <w:rPr>
                <w:rFonts w:eastAsia="Times New Roman"/>
                <w:b/>
                <w:color w:val="000000"/>
                <w:sz w:val="26"/>
                <w:szCs w:val="26"/>
              </w:rPr>
              <w:t>202</w:t>
            </w:r>
            <w:r w:rsidR="00A4286B">
              <w:rPr>
                <w:rFonts w:eastAsia="Times New Roman"/>
                <w:b/>
                <w:color w:val="000000"/>
                <w:sz w:val="26"/>
                <w:szCs w:val="26"/>
              </w:rPr>
              <w:t>6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10B50" w14:textId="577A36F9" w:rsidR="006D5D32" w:rsidRPr="002A462B" w:rsidRDefault="006D5D32" w:rsidP="006026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2A462B">
              <w:rPr>
                <w:rFonts w:eastAsia="Times New Roman"/>
                <w:b/>
                <w:color w:val="000000"/>
                <w:sz w:val="26"/>
                <w:szCs w:val="26"/>
              </w:rPr>
              <w:t>202</w:t>
            </w:r>
            <w:r w:rsidR="00A4286B">
              <w:rPr>
                <w:rFonts w:eastAsia="Times New Roman"/>
                <w:b/>
                <w:color w:val="000000"/>
                <w:sz w:val="26"/>
                <w:szCs w:val="26"/>
              </w:rPr>
              <w:t>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BADBE" w14:textId="249BB80A" w:rsidR="006D5D32" w:rsidRPr="002A462B" w:rsidRDefault="006D5D32" w:rsidP="006026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2A462B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</w:t>
            </w:r>
            <w:r w:rsidR="00A4286B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8</w:t>
            </w:r>
          </w:p>
        </w:tc>
      </w:tr>
      <w:tr w:rsidR="006D5D32" w:rsidRPr="0060264F" w14:paraId="1E31E2D9" w14:textId="77777777" w:rsidTr="00BF3CA3">
        <w:trPr>
          <w:trHeight w:val="599"/>
        </w:trPr>
        <w:tc>
          <w:tcPr>
            <w:tcW w:w="2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654DA" w14:textId="77777777" w:rsidR="006D5D32" w:rsidRPr="0060264F" w:rsidRDefault="006D5D32" w:rsidP="0060264F">
            <w:pPr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1F46E" w14:textId="77777777" w:rsidR="006D5D32" w:rsidRPr="0060264F" w:rsidRDefault="006D5D32" w:rsidP="0060264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60264F">
              <w:rPr>
                <w:rFonts w:eastAsia="Times New Roman"/>
                <w:color w:val="000000"/>
                <w:sz w:val="26"/>
                <w:szCs w:val="26"/>
              </w:rPr>
              <w:t>инвестиции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AF381" w14:textId="77777777" w:rsidR="006D5D32" w:rsidRPr="002A462B" w:rsidRDefault="006D5D32" w:rsidP="006026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2A462B">
              <w:rPr>
                <w:rFonts w:eastAsia="Times New Roman"/>
                <w:b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C8A02" w14:textId="77777777" w:rsidR="006D5D32" w:rsidRPr="002A462B" w:rsidRDefault="006D5D32" w:rsidP="006026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2A462B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7492A" w14:textId="77777777" w:rsidR="006D5D32" w:rsidRPr="002A462B" w:rsidRDefault="006D5D32" w:rsidP="006026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2A462B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EB350" w14:textId="77777777" w:rsidR="006D5D32" w:rsidRPr="002A462B" w:rsidRDefault="006D5D32" w:rsidP="006026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2A462B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</w:tr>
      <w:tr w:rsidR="006D5D32" w:rsidRPr="0060264F" w14:paraId="6739EA6E" w14:textId="77777777" w:rsidTr="00BF3CA3">
        <w:trPr>
          <w:trHeight w:val="299"/>
        </w:trPr>
        <w:tc>
          <w:tcPr>
            <w:tcW w:w="2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8700D" w14:textId="77777777" w:rsidR="006D5D32" w:rsidRPr="0060264F" w:rsidRDefault="006D5D32" w:rsidP="0060264F">
            <w:pPr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F9F07" w14:textId="77777777" w:rsidR="006D5D32" w:rsidRPr="0060264F" w:rsidRDefault="006D5D32" w:rsidP="0060264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60264F">
              <w:rPr>
                <w:rFonts w:eastAsia="Times New Roman"/>
                <w:color w:val="000000"/>
                <w:sz w:val="26"/>
                <w:szCs w:val="26"/>
              </w:rPr>
              <w:t>Научно-исследовательские и опытно-конструкторские работы (далее НИОКР).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4B691" w14:textId="77777777" w:rsidR="006D5D32" w:rsidRPr="002A462B" w:rsidRDefault="006D5D32" w:rsidP="006026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2A462B">
              <w:rPr>
                <w:rFonts w:eastAsia="Times New Roman"/>
                <w:b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CCF83" w14:textId="77777777" w:rsidR="006D5D32" w:rsidRPr="002A462B" w:rsidRDefault="006D5D32" w:rsidP="006026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2A462B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1B1BB" w14:textId="77777777" w:rsidR="006D5D32" w:rsidRPr="002A462B" w:rsidRDefault="006D5D32" w:rsidP="006026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2A462B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BFDF1" w14:textId="77777777" w:rsidR="006D5D32" w:rsidRPr="002A462B" w:rsidRDefault="006D5D32" w:rsidP="006026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2A462B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</w:tr>
      <w:tr w:rsidR="00BF3CA3" w:rsidRPr="0060264F" w14:paraId="480564B9" w14:textId="77777777" w:rsidTr="00BF3CA3">
        <w:trPr>
          <w:trHeight w:val="677"/>
        </w:trPr>
        <w:tc>
          <w:tcPr>
            <w:tcW w:w="2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373AD" w14:textId="77777777" w:rsidR="00BF3CA3" w:rsidRPr="0060264F" w:rsidRDefault="00BF3CA3" w:rsidP="00BF3CA3">
            <w:pPr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97509" w14:textId="77777777" w:rsidR="00BF3CA3" w:rsidRPr="0060264F" w:rsidRDefault="00BF3CA3" w:rsidP="00BF3CA3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60264F">
              <w:rPr>
                <w:rFonts w:eastAsia="Times New Roman"/>
                <w:color w:val="000000"/>
                <w:sz w:val="26"/>
                <w:szCs w:val="26"/>
              </w:rPr>
              <w:t>прочие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BB529" w14:textId="04D3008D" w:rsidR="00BF3CA3" w:rsidRPr="00BF3CA3" w:rsidRDefault="00485664" w:rsidP="00BF3CA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9186,0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1A609" w14:textId="13DF40D1" w:rsidR="00BF3CA3" w:rsidRPr="002A462B" w:rsidRDefault="00485664" w:rsidP="00BF3CA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3911,0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B6D54" w14:textId="255D10C4" w:rsidR="00BF3CA3" w:rsidRPr="002A462B" w:rsidRDefault="00485664" w:rsidP="00BF3CA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5275,0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E02FC" w14:textId="0D1CCFD0" w:rsidR="00BF3CA3" w:rsidRPr="002A462B" w:rsidRDefault="00485664" w:rsidP="00BF3CA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</w:tr>
      <w:tr w:rsidR="008B2132" w:rsidRPr="0060264F" w14:paraId="60360CA0" w14:textId="77777777" w:rsidTr="008B2132">
        <w:trPr>
          <w:trHeight w:val="2701"/>
        </w:trPr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5EB9F" w14:textId="6CB274FC" w:rsidR="008B2132" w:rsidRPr="0060264F" w:rsidRDefault="008B2132" w:rsidP="0060264F">
            <w:pPr>
              <w:rPr>
                <w:rFonts w:eastAsia="Times New Roman"/>
                <w:color w:val="000000"/>
                <w:sz w:val="26"/>
                <w:szCs w:val="26"/>
              </w:rPr>
            </w:pPr>
            <w:r w:rsidRPr="0060264F">
              <w:rPr>
                <w:rFonts w:eastAsia="Times New Roman"/>
                <w:color w:val="000000"/>
                <w:sz w:val="26"/>
                <w:szCs w:val="26"/>
              </w:rPr>
              <w:t>Организация управления МП</w:t>
            </w:r>
          </w:p>
        </w:tc>
        <w:tc>
          <w:tcPr>
            <w:tcW w:w="71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48460" w14:textId="77777777" w:rsidR="008B2132" w:rsidRPr="0060264F" w:rsidRDefault="008B2132" w:rsidP="00AA68A3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60264F">
              <w:rPr>
                <w:rFonts w:eastAsia="Times New Roman"/>
                <w:color w:val="000000"/>
                <w:sz w:val="26"/>
                <w:szCs w:val="26"/>
              </w:rPr>
              <w:t>Реализацию МП осуществляет Администрация Первомайского района, отдел строительства, архитектуры и ЖКХ Администрации Первомайского района.</w:t>
            </w:r>
          </w:p>
          <w:p w14:paraId="225CE125" w14:textId="31274DB6" w:rsidR="008B2132" w:rsidRPr="0060264F" w:rsidRDefault="008B2132" w:rsidP="00303437">
            <w:pPr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303437">
              <w:rPr>
                <w:rFonts w:eastAsia="Times New Roman"/>
                <w:color w:val="000000"/>
                <w:sz w:val="26"/>
                <w:szCs w:val="26"/>
              </w:rPr>
              <w:t>Контроль за реализацией МП осуществляет заместитель Главы Первомайского района по соответствующему направлению деятельности. Текущий контроль и мониторинг реализации МП осуществляет отдел строительства, архитектуры, ЖКХ и отдел экономического развития Администрации Первомайского района.</w:t>
            </w:r>
          </w:p>
        </w:tc>
      </w:tr>
    </w:tbl>
    <w:p w14:paraId="3C05E804" w14:textId="77777777" w:rsidR="00C6170B" w:rsidRPr="0060264F" w:rsidRDefault="00C6170B" w:rsidP="00284F27">
      <w:pPr>
        <w:framePr w:w="4411" w:wrap="none" w:vAnchor="page" w:hAnchor="page" w:x="7117" w:y="877"/>
        <w:autoSpaceDE/>
        <w:autoSpaceDN/>
        <w:adjustRightInd/>
        <w:jc w:val="right"/>
        <w:rPr>
          <w:rFonts w:eastAsia="MS Mincho"/>
          <w:sz w:val="26"/>
          <w:szCs w:val="26"/>
          <w:lang w:eastAsia="ja-JP"/>
        </w:rPr>
      </w:pPr>
    </w:p>
    <w:sectPr w:rsidR="00C6170B" w:rsidRPr="0060264F" w:rsidSect="0060264F">
      <w:pgSz w:w="11900" w:h="16840"/>
      <w:pgMar w:top="1134" w:right="567" w:bottom="1134" w:left="1701" w:header="0" w:footer="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8F3738" w14:textId="77777777" w:rsidR="00514DA8" w:rsidRDefault="00514DA8" w:rsidP="006F6009">
      <w:r>
        <w:separator/>
      </w:r>
    </w:p>
  </w:endnote>
  <w:endnote w:type="continuationSeparator" w:id="0">
    <w:p w14:paraId="2F3D440A" w14:textId="77777777" w:rsidR="00514DA8" w:rsidRDefault="00514DA8" w:rsidP="006F6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176BA3" w14:textId="77777777" w:rsidR="00514DA8" w:rsidRDefault="00514DA8" w:rsidP="006F6009">
      <w:r>
        <w:separator/>
      </w:r>
    </w:p>
  </w:footnote>
  <w:footnote w:type="continuationSeparator" w:id="0">
    <w:p w14:paraId="39B2DD24" w14:textId="77777777" w:rsidR="00514DA8" w:rsidRDefault="00514DA8" w:rsidP="006F60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1"/>
    <w:lvl w:ilvl="0">
      <w:numFmt w:val="bullet"/>
      <w:lvlText w:val="-"/>
      <w:lvlJc w:val="left"/>
      <w:pPr>
        <w:tabs>
          <w:tab w:val="num" w:pos="1035"/>
        </w:tabs>
        <w:ind w:left="900" w:firstLine="0"/>
      </w:pPr>
      <w:rPr>
        <w:rFonts w:ascii="Times New Roman" w:hAnsi="Times New Roman" w:cs="Times New Roman"/>
      </w:rPr>
    </w:lvl>
  </w:abstractNum>
  <w:abstractNum w:abstractNumId="1" w15:restartNumberingAfterBreak="0">
    <w:nsid w:val="00000005"/>
    <w:multiLevelType w:val="singleLevel"/>
    <w:tmpl w:val="00000005"/>
    <w:name w:val="WW8Num8"/>
    <w:lvl w:ilvl="0">
      <w:numFmt w:val="bullet"/>
      <w:lvlText w:val="-"/>
      <w:lvlJc w:val="left"/>
      <w:pPr>
        <w:tabs>
          <w:tab w:val="num" w:pos="0"/>
        </w:tabs>
        <w:ind w:left="1004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0000006"/>
    <w:multiLevelType w:val="singleLevel"/>
    <w:tmpl w:val="00000006"/>
    <w:name w:val="WW8Num9"/>
    <w:lvl w:ilvl="0">
      <w:numFmt w:val="bullet"/>
      <w:lvlText w:val="-"/>
      <w:lvlJc w:val="left"/>
      <w:pPr>
        <w:tabs>
          <w:tab w:val="num" w:pos="0"/>
        </w:tabs>
        <w:ind w:left="1004" w:hanging="360"/>
      </w:pPr>
      <w:rPr>
        <w:rFonts w:ascii="Times New Roman" w:hAnsi="Times New Roman" w:cs="Times New Roman"/>
      </w:rPr>
    </w:lvl>
  </w:abstractNum>
  <w:abstractNum w:abstractNumId="3" w15:restartNumberingAfterBreak="0">
    <w:nsid w:val="00000009"/>
    <w:multiLevelType w:val="singleLevel"/>
    <w:tmpl w:val="00000009"/>
    <w:name w:val="WW8Num15"/>
    <w:lvl w:ilvl="0">
      <w:numFmt w:val="bullet"/>
      <w:lvlText w:val="-"/>
      <w:lvlJc w:val="left"/>
      <w:pPr>
        <w:tabs>
          <w:tab w:val="num" w:pos="0"/>
        </w:tabs>
        <w:ind w:left="1004" w:hanging="360"/>
      </w:pPr>
      <w:rPr>
        <w:rFonts w:ascii="Times New Roman" w:hAnsi="Times New Roman" w:cs="Times New Roman"/>
      </w:rPr>
    </w:lvl>
  </w:abstractNum>
  <w:abstractNum w:abstractNumId="4" w15:restartNumberingAfterBreak="0">
    <w:nsid w:val="0000000A"/>
    <w:multiLevelType w:val="singleLevel"/>
    <w:tmpl w:val="0000000A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/>
      </w:rPr>
    </w:lvl>
  </w:abstractNum>
  <w:abstractNum w:abstractNumId="5" w15:restartNumberingAfterBreak="0">
    <w:nsid w:val="0000000C"/>
    <w:multiLevelType w:val="multilevel"/>
    <w:tmpl w:val="E6585C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42F3253"/>
    <w:multiLevelType w:val="hybridMultilevel"/>
    <w:tmpl w:val="54E09468"/>
    <w:lvl w:ilvl="0" w:tplc="3ABA6620">
      <w:start w:val="2018"/>
      <w:numFmt w:val="decimal"/>
      <w:lvlText w:val="%1"/>
      <w:lvlJc w:val="left"/>
      <w:pPr>
        <w:ind w:left="720" w:hanging="48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7" w15:restartNumberingAfterBreak="0">
    <w:nsid w:val="0712661E"/>
    <w:multiLevelType w:val="hybridMultilevel"/>
    <w:tmpl w:val="615C7B16"/>
    <w:lvl w:ilvl="0" w:tplc="F6C6A4E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08F854F9"/>
    <w:multiLevelType w:val="hybridMultilevel"/>
    <w:tmpl w:val="E79AA84C"/>
    <w:lvl w:ilvl="0" w:tplc="D3F4DE70">
      <w:start w:val="1"/>
      <w:numFmt w:val="decimal"/>
      <w:lvlText w:val="%1."/>
      <w:lvlJc w:val="left"/>
      <w:pPr>
        <w:ind w:left="90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0A272CB2"/>
    <w:multiLevelType w:val="hybridMultilevel"/>
    <w:tmpl w:val="42844AAA"/>
    <w:lvl w:ilvl="0" w:tplc="67325F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0F137B1C"/>
    <w:multiLevelType w:val="hybridMultilevel"/>
    <w:tmpl w:val="76C833E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461FDB"/>
    <w:multiLevelType w:val="hybridMultilevel"/>
    <w:tmpl w:val="B568E70A"/>
    <w:lvl w:ilvl="0" w:tplc="5FBC19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13FA7FCE"/>
    <w:multiLevelType w:val="hybridMultilevel"/>
    <w:tmpl w:val="7AE2A9C2"/>
    <w:lvl w:ilvl="0" w:tplc="E2B4A39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49E31AA"/>
    <w:multiLevelType w:val="multilevel"/>
    <w:tmpl w:val="E3D0486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1CF50C39"/>
    <w:multiLevelType w:val="hybridMultilevel"/>
    <w:tmpl w:val="3AA894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EA6B52"/>
    <w:multiLevelType w:val="hybridMultilevel"/>
    <w:tmpl w:val="83C0F45C"/>
    <w:lvl w:ilvl="0" w:tplc="57885F5A">
      <w:start w:val="1"/>
      <w:numFmt w:val="decimal"/>
      <w:lvlText w:val="%1."/>
      <w:lvlJc w:val="left"/>
      <w:pPr>
        <w:ind w:left="1440" w:hanging="360"/>
      </w:pPr>
      <w:rPr>
        <w:rFonts w:hint="default"/>
        <w:b/>
        <w:color w:val="2424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80D2B88"/>
    <w:multiLevelType w:val="hybridMultilevel"/>
    <w:tmpl w:val="959AB312"/>
    <w:lvl w:ilvl="0" w:tplc="FF82AD9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9F4288"/>
    <w:multiLevelType w:val="hybridMultilevel"/>
    <w:tmpl w:val="14EACC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BE092A"/>
    <w:multiLevelType w:val="hybridMultilevel"/>
    <w:tmpl w:val="440870C4"/>
    <w:lvl w:ilvl="0" w:tplc="28E41788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56D453A"/>
    <w:multiLevelType w:val="hybridMultilevel"/>
    <w:tmpl w:val="C8947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5A14FA"/>
    <w:multiLevelType w:val="hybridMultilevel"/>
    <w:tmpl w:val="069498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1F35A3"/>
    <w:multiLevelType w:val="hybridMultilevel"/>
    <w:tmpl w:val="615C7B16"/>
    <w:lvl w:ilvl="0" w:tplc="F6C6A4E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C793B63"/>
    <w:multiLevelType w:val="hybridMultilevel"/>
    <w:tmpl w:val="13D06C04"/>
    <w:lvl w:ilvl="0" w:tplc="8CF61E8A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500592D"/>
    <w:multiLevelType w:val="hybridMultilevel"/>
    <w:tmpl w:val="61128F3E"/>
    <w:lvl w:ilvl="0" w:tplc="0EA410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598143C"/>
    <w:multiLevelType w:val="hybridMultilevel"/>
    <w:tmpl w:val="9C609A60"/>
    <w:lvl w:ilvl="0" w:tplc="8FB81652">
      <w:start w:val="4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489A0067"/>
    <w:multiLevelType w:val="hybridMultilevel"/>
    <w:tmpl w:val="1772EA1A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C8548E7"/>
    <w:multiLevelType w:val="hybridMultilevel"/>
    <w:tmpl w:val="B058B70A"/>
    <w:lvl w:ilvl="0" w:tplc="CD2CC672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0" w:hanging="360"/>
      </w:pPr>
    </w:lvl>
    <w:lvl w:ilvl="2" w:tplc="0419001B" w:tentative="1">
      <w:start w:val="1"/>
      <w:numFmt w:val="lowerRoman"/>
      <w:lvlText w:val="%3."/>
      <w:lvlJc w:val="right"/>
      <w:pPr>
        <w:ind w:left="2000" w:hanging="180"/>
      </w:pPr>
    </w:lvl>
    <w:lvl w:ilvl="3" w:tplc="0419000F" w:tentative="1">
      <w:start w:val="1"/>
      <w:numFmt w:val="decimal"/>
      <w:lvlText w:val="%4."/>
      <w:lvlJc w:val="left"/>
      <w:pPr>
        <w:ind w:left="2720" w:hanging="360"/>
      </w:pPr>
    </w:lvl>
    <w:lvl w:ilvl="4" w:tplc="04190019" w:tentative="1">
      <w:start w:val="1"/>
      <w:numFmt w:val="lowerLetter"/>
      <w:lvlText w:val="%5."/>
      <w:lvlJc w:val="left"/>
      <w:pPr>
        <w:ind w:left="3440" w:hanging="360"/>
      </w:pPr>
    </w:lvl>
    <w:lvl w:ilvl="5" w:tplc="0419001B" w:tentative="1">
      <w:start w:val="1"/>
      <w:numFmt w:val="lowerRoman"/>
      <w:lvlText w:val="%6."/>
      <w:lvlJc w:val="right"/>
      <w:pPr>
        <w:ind w:left="4160" w:hanging="180"/>
      </w:pPr>
    </w:lvl>
    <w:lvl w:ilvl="6" w:tplc="0419000F" w:tentative="1">
      <w:start w:val="1"/>
      <w:numFmt w:val="decimal"/>
      <w:lvlText w:val="%7."/>
      <w:lvlJc w:val="left"/>
      <w:pPr>
        <w:ind w:left="4880" w:hanging="360"/>
      </w:pPr>
    </w:lvl>
    <w:lvl w:ilvl="7" w:tplc="04190019" w:tentative="1">
      <w:start w:val="1"/>
      <w:numFmt w:val="lowerLetter"/>
      <w:lvlText w:val="%8."/>
      <w:lvlJc w:val="left"/>
      <w:pPr>
        <w:ind w:left="5600" w:hanging="360"/>
      </w:pPr>
    </w:lvl>
    <w:lvl w:ilvl="8" w:tplc="041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27" w15:restartNumberingAfterBreak="0">
    <w:nsid w:val="4EE03BA6"/>
    <w:multiLevelType w:val="hybridMultilevel"/>
    <w:tmpl w:val="069498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345409"/>
    <w:multiLevelType w:val="hybridMultilevel"/>
    <w:tmpl w:val="079EAD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C33E18"/>
    <w:multiLevelType w:val="hybridMultilevel"/>
    <w:tmpl w:val="BD725B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D948AE"/>
    <w:multiLevelType w:val="hybridMultilevel"/>
    <w:tmpl w:val="75A4ADE0"/>
    <w:lvl w:ilvl="0" w:tplc="2C28460A">
      <w:start w:val="4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1" w15:restartNumberingAfterBreak="0">
    <w:nsid w:val="69820052"/>
    <w:multiLevelType w:val="hybridMultilevel"/>
    <w:tmpl w:val="26AE25F4"/>
    <w:lvl w:ilvl="0" w:tplc="F56E193A">
      <w:start w:val="1"/>
      <w:numFmt w:val="decimal"/>
      <w:lvlText w:val="%1."/>
      <w:lvlJc w:val="left"/>
      <w:pPr>
        <w:ind w:left="1495" w:hanging="360"/>
      </w:pPr>
      <w:rPr>
        <w:rFonts w:hint="default"/>
        <w:b/>
        <w:color w:val="2424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B9E516F"/>
    <w:multiLevelType w:val="hybridMultilevel"/>
    <w:tmpl w:val="45D44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803438"/>
    <w:multiLevelType w:val="hybridMultilevel"/>
    <w:tmpl w:val="BD725B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9D02E9"/>
    <w:multiLevelType w:val="hybridMultilevel"/>
    <w:tmpl w:val="DA7C46C6"/>
    <w:lvl w:ilvl="0" w:tplc="F95A9670">
      <w:start w:val="4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5" w15:restartNumberingAfterBreak="0">
    <w:nsid w:val="74D60C1B"/>
    <w:multiLevelType w:val="hybridMultilevel"/>
    <w:tmpl w:val="126CFBF2"/>
    <w:lvl w:ilvl="0" w:tplc="36D045E0">
      <w:start w:val="4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6" w15:restartNumberingAfterBreak="0">
    <w:nsid w:val="78940679"/>
    <w:multiLevelType w:val="hybridMultilevel"/>
    <w:tmpl w:val="5B80C9C0"/>
    <w:lvl w:ilvl="0" w:tplc="19DC91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A4A2EEA"/>
    <w:multiLevelType w:val="hybridMultilevel"/>
    <w:tmpl w:val="CBC4C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C35594D"/>
    <w:multiLevelType w:val="hybridMultilevel"/>
    <w:tmpl w:val="5C6E6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C234D1"/>
    <w:multiLevelType w:val="hybridMultilevel"/>
    <w:tmpl w:val="70FCEB0E"/>
    <w:lvl w:ilvl="0" w:tplc="FDD2F6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6"/>
    <w:lvlOverride w:ilvl="0">
      <w:startOverride w:val="20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</w:num>
  <w:num w:numId="8">
    <w:abstractNumId w:val="0"/>
  </w:num>
  <w:num w:numId="9">
    <w:abstractNumId w:val="1"/>
  </w:num>
  <w:num w:numId="10">
    <w:abstractNumId w:val="2"/>
  </w:num>
  <w:num w:numId="11">
    <w:abstractNumId w:val="3"/>
  </w:num>
  <w:num w:numId="12">
    <w:abstractNumId w:val="4"/>
  </w:num>
  <w:num w:numId="13">
    <w:abstractNumId w:val="5"/>
  </w:num>
  <w:num w:numId="14">
    <w:abstractNumId w:val="10"/>
  </w:num>
  <w:num w:numId="15">
    <w:abstractNumId w:val="16"/>
  </w:num>
  <w:num w:numId="16">
    <w:abstractNumId w:val="17"/>
  </w:num>
  <w:num w:numId="17">
    <w:abstractNumId w:val="30"/>
  </w:num>
  <w:num w:numId="18">
    <w:abstractNumId w:val="31"/>
  </w:num>
  <w:num w:numId="19">
    <w:abstractNumId w:val="15"/>
  </w:num>
  <w:num w:numId="20">
    <w:abstractNumId w:val="25"/>
  </w:num>
  <w:num w:numId="21">
    <w:abstractNumId w:val="21"/>
  </w:num>
  <w:num w:numId="22">
    <w:abstractNumId w:val="7"/>
  </w:num>
  <w:num w:numId="23">
    <w:abstractNumId w:val="24"/>
  </w:num>
  <w:num w:numId="24">
    <w:abstractNumId w:val="34"/>
  </w:num>
  <w:num w:numId="25">
    <w:abstractNumId w:val="26"/>
  </w:num>
  <w:num w:numId="26">
    <w:abstractNumId w:val="19"/>
  </w:num>
  <w:num w:numId="27">
    <w:abstractNumId w:val="27"/>
  </w:num>
  <w:num w:numId="28">
    <w:abstractNumId w:val="8"/>
  </w:num>
  <w:num w:numId="29">
    <w:abstractNumId w:val="9"/>
  </w:num>
  <w:num w:numId="30">
    <w:abstractNumId w:val="20"/>
  </w:num>
  <w:num w:numId="31">
    <w:abstractNumId w:val="11"/>
  </w:num>
  <w:num w:numId="32">
    <w:abstractNumId w:val="18"/>
  </w:num>
  <w:num w:numId="33">
    <w:abstractNumId w:val="35"/>
  </w:num>
  <w:num w:numId="34">
    <w:abstractNumId w:val="22"/>
  </w:num>
  <w:num w:numId="35">
    <w:abstractNumId w:val="36"/>
  </w:num>
  <w:num w:numId="36">
    <w:abstractNumId w:val="23"/>
  </w:num>
  <w:num w:numId="37">
    <w:abstractNumId w:val="28"/>
  </w:num>
  <w:num w:numId="38">
    <w:abstractNumId w:val="32"/>
  </w:num>
  <w:num w:numId="39">
    <w:abstractNumId w:val="33"/>
  </w:num>
  <w:num w:numId="40">
    <w:abstractNumId w:val="29"/>
  </w:num>
  <w:num w:numId="41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2E2D"/>
    <w:rsid w:val="00002068"/>
    <w:rsid w:val="00005419"/>
    <w:rsid w:val="00010CDE"/>
    <w:rsid w:val="000111EA"/>
    <w:rsid w:val="00013091"/>
    <w:rsid w:val="00014E9E"/>
    <w:rsid w:val="000159C2"/>
    <w:rsid w:val="0002280F"/>
    <w:rsid w:val="0003083B"/>
    <w:rsid w:val="00030A99"/>
    <w:rsid w:val="000316D0"/>
    <w:rsid w:val="00031CBA"/>
    <w:rsid w:val="000415BB"/>
    <w:rsid w:val="000429AB"/>
    <w:rsid w:val="00042E2D"/>
    <w:rsid w:val="0004628E"/>
    <w:rsid w:val="00046922"/>
    <w:rsid w:val="00046FEB"/>
    <w:rsid w:val="00050649"/>
    <w:rsid w:val="00055800"/>
    <w:rsid w:val="00060269"/>
    <w:rsid w:val="000602DC"/>
    <w:rsid w:val="00061295"/>
    <w:rsid w:val="00061981"/>
    <w:rsid w:val="00061C2A"/>
    <w:rsid w:val="00073680"/>
    <w:rsid w:val="00082092"/>
    <w:rsid w:val="00084585"/>
    <w:rsid w:val="00085D31"/>
    <w:rsid w:val="00086212"/>
    <w:rsid w:val="00086924"/>
    <w:rsid w:val="00093FD6"/>
    <w:rsid w:val="00094C7C"/>
    <w:rsid w:val="00094FD0"/>
    <w:rsid w:val="00097DCE"/>
    <w:rsid w:val="000A11ED"/>
    <w:rsid w:val="000A1E51"/>
    <w:rsid w:val="000A632E"/>
    <w:rsid w:val="000B0942"/>
    <w:rsid w:val="000B0A38"/>
    <w:rsid w:val="000B39A7"/>
    <w:rsid w:val="000C3FF6"/>
    <w:rsid w:val="000C4020"/>
    <w:rsid w:val="000C7B1B"/>
    <w:rsid w:val="000D2556"/>
    <w:rsid w:val="000D5427"/>
    <w:rsid w:val="000E0354"/>
    <w:rsid w:val="000E2CA1"/>
    <w:rsid w:val="000E38A6"/>
    <w:rsid w:val="000E60FE"/>
    <w:rsid w:val="000E7FAA"/>
    <w:rsid w:val="000F6A8D"/>
    <w:rsid w:val="00103AAC"/>
    <w:rsid w:val="00105554"/>
    <w:rsid w:val="00106CE1"/>
    <w:rsid w:val="0010742F"/>
    <w:rsid w:val="00111F27"/>
    <w:rsid w:val="00112752"/>
    <w:rsid w:val="00115D2F"/>
    <w:rsid w:val="00115F0A"/>
    <w:rsid w:val="0011621D"/>
    <w:rsid w:val="00117B48"/>
    <w:rsid w:val="00126081"/>
    <w:rsid w:val="00126ADF"/>
    <w:rsid w:val="00132D4E"/>
    <w:rsid w:val="00134886"/>
    <w:rsid w:val="00136458"/>
    <w:rsid w:val="00137376"/>
    <w:rsid w:val="00140F9E"/>
    <w:rsid w:val="001427B4"/>
    <w:rsid w:val="00146AFB"/>
    <w:rsid w:val="00146BD6"/>
    <w:rsid w:val="0015384D"/>
    <w:rsid w:val="00156741"/>
    <w:rsid w:val="00167F94"/>
    <w:rsid w:val="001715A1"/>
    <w:rsid w:val="00177F1C"/>
    <w:rsid w:val="00191A52"/>
    <w:rsid w:val="00191BE7"/>
    <w:rsid w:val="00193971"/>
    <w:rsid w:val="001943A6"/>
    <w:rsid w:val="00195F55"/>
    <w:rsid w:val="001A017D"/>
    <w:rsid w:val="001A0733"/>
    <w:rsid w:val="001A191C"/>
    <w:rsid w:val="001A1B23"/>
    <w:rsid w:val="001A43EB"/>
    <w:rsid w:val="001B7C8F"/>
    <w:rsid w:val="001C11CB"/>
    <w:rsid w:val="001C403F"/>
    <w:rsid w:val="001C486A"/>
    <w:rsid w:val="001D0B94"/>
    <w:rsid w:val="001D1BAC"/>
    <w:rsid w:val="001D219C"/>
    <w:rsid w:val="001D783A"/>
    <w:rsid w:val="001E4B1C"/>
    <w:rsid w:val="001E598C"/>
    <w:rsid w:val="001F145F"/>
    <w:rsid w:val="001F4694"/>
    <w:rsid w:val="001F5BA9"/>
    <w:rsid w:val="0020147E"/>
    <w:rsid w:val="0020158D"/>
    <w:rsid w:val="00204DF0"/>
    <w:rsid w:val="002112CB"/>
    <w:rsid w:val="00216026"/>
    <w:rsid w:val="002217F0"/>
    <w:rsid w:val="00223C60"/>
    <w:rsid w:val="002248A4"/>
    <w:rsid w:val="002271CA"/>
    <w:rsid w:val="00230B33"/>
    <w:rsid w:val="002320A8"/>
    <w:rsid w:val="00233A1F"/>
    <w:rsid w:val="00240C9C"/>
    <w:rsid w:val="0024245C"/>
    <w:rsid w:val="00247106"/>
    <w:rsid w:val="00247B72"/>
    <w:rsid w:val="00250952"/>
    <w:rsid w:val="002563E2"/>
    <w:rsid w:val="00261614"/>
    <w:rsid w:val="002716C2"/>
    <w:rsid w:val="00272058"/>
    <w:rsid w:val="00273219"/>
    <w:rsid w:val="00284F27"/>
    <w:rsid w:val="00286021"/>
    <w:rsid w:val="00287051"/>
    <w:rsid w:val="00290E20"/>
    <w:rsid w:val="00293085"/>
    <w:rsid w:val="00296BA8"/>
    <w:rsid w:val="002A462B"/>
    <w:rsid w:val="002A4E16"/>
    <w:rsid w:val="002A6683"/>
    <w:rsid w:val="002B3CD9"/>
    <w:rsid w:val="002C0E0E"/>
    <w:rsid w:val="002C454C"/>
    <w:rsid w:val="002C4D2B"/>
    <w:rsid w:val="002C7D6C"/>
    <w:rsid w:val="002D1A76"/>
    <w:rsid w:val="002D43EF"/>
    <w:rsid w:val="002D5A54"/>
    <w:rsid w:val="002D61C9"/>
    <w:rsid w:val="002D633E"/>
    <w:rsid w:val="002E1C42"/>
    <w:rsid w:val="002E39AA"/>
    <w:rsid w:val="002F3BA0"/>
    <w:rsid w:val="002F53E2"/>
    <w:rsid w:val="00303437"/>
    <w:rsid w:val="003039EA"/>
    <w:rsid w:val="0031185C"/>
    <w:rsid w:val="00311969"/>
    <w:rsid w:val="00311C92"/>
    <w:rsid w:val="00311FA8"/>
    <w:rsid w:val="003125DC"/>
    <w:rsid w:val="00316842"/>
    <w:rsid w:val="00320C4A"/>
    <w:rsid w:val="00321465"/>
    <w:rsid w:val="003272E0"/>
    <w:rsid w:val="0033513C"/>
    <w:rsid w:val="00337404"/>
    <w:rsid w:val="0034046D"/>
    <w:rsid w:val="00342E7A"/>
    <w:rsid w:val="00351167"/>
    <w:rsid w:val="003529F2"/>
    <w:rsid w:val="00356B66"/>
    <w:rsid w:val="003657FD"/>
    <w:rsid w:val="003737B3"/>
    <w:rsid w:val="00373FD6"/>
    <w:rsid w:val="00381DFA"/>
    <w:rsid w:val="00382948"/>
    <w:rsid w:val="003843E7"/>
    <w:rsid w:val="00391A4D"/>
    <w:rsid w:val="003938A3"/>
    <w:rsid w:val="003A3C16"/>
    <w:rsid w:val="003B1170"/>
    <w:rsid w:val="003B311B"/>
    <w:rsid w:val="003C10D6"/>
    <w:rsid w:val="003D035C"/>
    <w:rsid w:val="003D1B45"/>
    <w:rsid w:val="003D1C41"/>
    <w:rsid w:val="003E05D7"/>
    <w:rsid w:val="003E26B1"/>
    <w:rsid w:val="003E576C"/>
    <w:rsid w:val="003E6D1A"/>
    <w:rsid w:val="003E7B42"/>
    <w:rsid w:val="003F238D"/>
    <w:rsid w:val="003F2699"/>
    <w:rsid w:val="003F2D30"/>
    <w:rsid w:val="003F3A97"/>
    <w:rsid w:val="003F6329"/>
    <w:rsid w:val="003F65CB"/>
    <w:rsid w:val="00403B72"/>
    <w:rsid w:val="004077AB"/>
    <w:rsid w:val="00407D8A"/>
    <w:rsid w:val="004148F9"/>
    <w:rsid w:val="00422C70"/>
    <w:rsid w:val="0042355B"/>
    <w:rsid w:val="004251EE"/>
    <w:rsid w:val="00425833"/>
    <w:rsid w:val="0042734C"/>
    <w:rsid w:val="00432C1E"/>
    <w:rsid w:val="00433882"/>
    <w:rsid w:val="00434C11"/>
    <w:rsid w:val="00440E4B"/>
    <w:rsid w:val="004439CB"/>
    <w:rsid w:val="004475D2"/>
    <w:rsid w:val="004562FA"/>
    <w:rsid w:val="00456D7E"/>
    <w:rsid w:val="004615C1"/>
    <w:rsid w:val="00462BDA"/>
    <w:rsid w:val="00471BF2"/>
    <w:rsid w:val="00475A7F"/>
    <w:rsid w:val="00477C82"/>
    <w:rsid w:val="00482338"/>
    <w:rsid w:val="00482927"/>
    <w:rsid w:val="00483CF2"/>
    <w:rsid w:val="0048472D"/>
    <w:rsid w:val="00485664"/>
    <w:rsid w:val="0048606E"/>
    <w:rsid w:val="00486660"/>
    <w:rsid w:val="00490CE8"/>
    <w:rsid w:val="004949A5"/>
    <w:rsid w:val="004A03F4"/>
    <w:rsid w:val="004A35BF"/>
    <w:rsid w:val="004A54C3"/>
    <w:rsid w:val="004B0254"/>
    <w:rsid w:val="004B04D0"/>
    <w:rsid w:val="004B4B30"/>
    <w:rsid w:val="004B4F5A"/>
    <w:rsid w:val="004B5F3C"/>
    <w:rsid w:val="004C463C"/>
    <w:rsid w:val="004C59DD"/>
    <w:rsid w:val="004D1331"/>
    <w:rsid w:val="004D1DC6"/>
    <w:rsid w:val="004D20B2"/>
    <w:rsid w:val="004D5668"/>
    <w:rsid w:val="004D6E15"/>
    <w:rsid w:val="004D74EF"/>
    <w:rsid w:val="004E501A"/>
    <w:rsid w:val="004E617B"/>
    <w:rsid w:val="004F2E8C"/>
    <w:rsid w:val="004F3BD3"/>
    <w:rsid w:val="004F739F"/>
    <w:rsid w:val="00501DDF"/>
    <w:rsid w:val="005044BE"/>
    <w:rsid w:val="0050565A"/>
    <w:rsid w:val="00507AFF"/>
    <w:rsid w:val="00507CA4"/>
    <w:rsid w:val="005137E5"/>
    <w:rsid w:val="00514DA8"/>
    <w:rsid w:val="0051638A"/>
    <w:rsid w:val="0051656F"/>
    <w:rsid w:val="005172C4"/>
    <w:rsid w:val="00525A52"/>
    <w:rsid w:val="005260F1"/>
    <w:rsid w:val="00530CA0"/>
    <w:rsid w:val="0053473E"/>
    <w:rsid w:val="00534A0F"/>
    <w:rsid w:val="00541233"/>
    <w:rsid w:val="00542A17"/>
    <w:rsid w:val="00542BA5"/>
    <w:rsid w:val="0054458F"/>
    <w:rsid w:val="00554EE3"/>
    <w:rsid w:val="005576AD"/>
    <w:rsid w:val="00557819"/>
    <w:rsid w:val="00557E6F"/>
    <w:rsid w:val="00557E7E"/>
    <w:rsid w:val="005605F5"/>
    <w:rsid w:val="00565A33"/>
    <w:rsid w:val="005745EA"/>
    <w:rsid w:val="00584F1C"/>
    <w:rsid w:val="00585AEA"/>
    <w:rsid w:val="00585B2A"/>
    <w:rsid w:val="005917B4"/>
    <w:rsid w:val="00595EB7"/>
    <w:rsid w:val="005A3D93"/>
    <w:rsid w:val="005A4A53"/>
    <w:rsid w:val="005A5B86"/>
    <w:rsid w:val="005A5E1A"/>
    <w:rsid w:val="005A64EE"/>
    <w:rsid w:val="005C2B3E"/>
    <w:rsid w:val="005C4470"/>
    <w:rsid w:val="005C52F1"/>
    <w:rsid w:val="005D2661"/>
    <w:rsid w:val="005D3626"/>
    <w:rsid w:val="005D54AA"/>
    <w:rsid w:val="005E6773"/>
    <w:rsid w:val="005F00BF"/>
    <w:rsid w:val="005F0738"/>
    <w:rsid w:val="005F2F55"/>
    <w:rsid w:val="005F6201"/>
    <w:rsid w:val="005F7954"/>
    <w:rsid w:val="00600395"/>
    <w:rsid w:val="006008C6"/>
    <w:rsid w:val="006012E6"/>
    <w:rsid w:val="0060195E"/>
    <w:rsid w:val="0060264F"/>
    <w:rsid w:val="00603CE9"/>
    <w:rsid w:val="00624BD5"/>
    <w:rsid w:val="00630DD8"/>
    <w:rsid w:val="00631397"/>
    <w:rsid w:val="006328F9"/>
    <w:rsid w:val="00633092"/>
    <w:rsid w:val="006350DC"/>
    <w:rsid w:val="0063769F"/>
    <w:rsid w:val="0064623F"/>
    <w:rsid w:val="00647329"/>
    <w:rsid w:val="00656F80"/>
    <w:rsid w:val="006608D1"/>
    <w:rsid w:val="00661484"/>
    <w:rsid w:val="00663C24"/>
    <w:rsid w:val="00676494"/>
    <w:rsid w:val="0067745D"/>
    <w:rsid w:val="00683750"/>
    <w:rsid w:val="006931B0"/>
    <w:rsid w:val="006935B9"/>
    <w:rsid w:val="006944E4"/>
    <w:rsid w:val="006A13C2"/>
    <w:rsid w:val="006A1A05"/>
    <w:rsid w:val="006A61CA"/>
    <w:rsid w:val="006B1A69"/>
    <w:rsid w:val="006B6A51"/>
    <w:rsid w:val="006C197F"/>
    <w:rsid w:val="006C23C6"/>
    <w:rsid w:val="006C4626"/>
    <w:rsid w:val="006C5561"/>
    <w:rsid w:val="006D07AB"/>
    <w:rsid w:val="006D4022"/>
    <w:rsid w:val="006D4B3A"/>
    <w:rsid w:val="006D5A03"/>
    <w:rsid w:val="006D5D32"/>
    <w:rsid w:val="006E6F06"/>
    <w:rsid w:val="006E721E"/>
    <w:rsid w:val="006F290A"/>
    <w:rsid w:val="006F3181"/>
    <w:rsid w:val="006F6009"/>
    <w:rsid w:val="00700037"/>
    <w:rsid w:val="00704361"/>
    <w:rsid w:val="0070527F"/>
    <w:rsid w:val="00712854"/>
    <w:rsid w:val="00723113"/>
    <w:rsid w:val="00723FB0"/>
    <w:rsid w:val="00726EBD"/>
    <w:rsid w:val="007332B4"/>
    <w:rsid w:val="00733E49"/>
    <w:rsid w:val="007368E3"/>
    <w:rsid w:val="0073748B"/>
    <w:rsid w:val="00741ED5"/>
    <w:rsid w:val="0074566E"/>
    <w:rsid w:val="00745ECB"/>
    <w:rsid w:val="00752268"/>
    <w:rsid w:val="00754DB0"/>
    <w:rsid w:val="00761C93"/>
    <w:rsid w:val="007653D3"/>
    <w:rsid w:val="00770D65"/>
    <w:rsid w:val="00771362"/>
    <w:rsid w:val="00772E8A"/>
    <w:rsid w:val="007737D5"/>
    <w:rsid w:val="0077668D"/>
    <w:rsid w:val="0077731B"/>
    <w:rsid w:val="00777706"/>
    <w:rsid w:val="00780B1F"/>
    <w:rsid w:val="007842F7"/>
    <w:rsid w:val="00784647"/>
    <w:rsid w:val="00795578"/>
    <w:rsid w:val="00795EB6"/>
    <w:rsid w:val="007979D6"/>
    <w:rsid w:val="00797F20"/>
    <w:rsid w:val="007A6CFA"/>
    <w:rsid w:val="007A72AC"/>
    <w:rsid w:val="007B056D"/>
    <w:rsid w:val="007B1A84"/>
    <w:rsid w:val="007B50C4"/>
    <w:rsid w:val="007B7C43"/>
    <w:rsid w:val="007C0D67"/>
    <w:rsid w:val="007C18D2"/>
    <w:rsid w:val="007C788D"/>
    <w:rsid w:val="007D09E3"/>
    <w:rsid w:val="007D1696"/>
    <w:rsid w:val="007D35B6"/>
    <w:rsid w:val="007D6FD7"/>
    <w:rsid w:val="007E0D12"/>
    <w:rsid w:val="007E1377"/>
    <w:rsid w:val="007E1C0A"/>
    <w:rsid w:val="007E2AA9"/>
    <w:rsid w:val="007E3C44"/>
    <w:rsid w:val="007E3CCB"/>
    <w:rsid w:val="007E7D85"/>
    <w:rsid w:val="007F0E97"/>
    <w:rsid w:val="007F423E"/>
    <w:rsid w:val="007F778E"/>
    <w:rsid w:val="008027F1"/>
    <w:rsid w:val="00810CF3"/>
    <w:rsid w:val="008172BB"/>
    <w:rsid w:val="008201EC"/>
    <w:rsid w:val="00820D6D"/>
    <w:rsid w:val="00823C02"/>
    <w:rsid w:val="0082666B"/>
    <w:rsid w:val="00833233"/>
    <w:rsid w:val="00836D7B"/>
    <w:rsid w:val="00837A18"/>
    <w:rsid w:val="008419AA"/>
    <w:rsid w:val="00843FE1"/>
    <w:rsid w:val="00844FA6"/>
    <w:rsid w:val="00845EFB"/>
    <w:rsid w:val="008472BE"/>
    <w:rsid w:val="00853157"/>
    <w:rsid w:val="00854461"/>
    <w:rsid w:val="008704F4"/>
    <w:rsid w:val="00870C57"/>
    <w:rsid w:val="008727D3"/>
    <w:rsid w:val="008822E5"/>
    <w:rsid w:val="00885F11"/>
    <w:rsid w:val="008908EF"/>
    <w:rsid w:val="00895135"/>
    <w:rsid w:val="008978E7"/>
    <w:rsid w:val="008A4D36"/>
    <w:rsid w:val="008A6770"/>
    <w:rsid w:val="008A7F1E"/>
    <w:rsid w:val="008B2132"/>
    <w:rsid w:val="008B4CBC"/>
    <w:rsid w:val="008C42D5"/>
    <w:rsid w:val="008C4F47"/>
    <w:rsid w:val="008C5E19"/>
    <w:rsid w:val="008C7973"/>
    <w:rsid w:val="008D6724"/>
    <w:rsid w:val="008E188D"/>
    <w:rsid w:val="008E5A26"/>
    <w:rsid w:val="008F1AD3"/>
    <w:rsid w:val="008F2357"/>
    <w:rsid w:val="008F5EB3"/>
    <w:rsid w:val="008F6EA2"/>
    <w:rsid w:val="00903854"/>
    <w:rsid w:val="00907625"/>
    <w:rsid w:val="00912013"/>
    <w:rsid w:val="00921FC5"/>
    <w:rsid w:val="00923178"/>
    <w:rsid w:val="00923B18"/>
    <w:rsid w:val="00923E9A"/>
    <w:rsid w:val="00925928"/>
    <w:rsid w:val="009267C9"/>
    <w:rsid w:val="00950ABC"/>
    <w:rsid w:val="009521C5"/>
    <w:rsid w:val="0095276F"/>
    <w:rsid w:val="00952E6B"/>
    <w:rsid w:val="0095451F"/>
    <w:rsid w:val="00955BFF"/>
    <w:rsid w:val="00956CDE"/>
    <w:rsid w:val="00960B54"/>
    <w:rsid w:val="009615CF"/>
    <w:rsid w:val="00965AF1"/>
    <w:rsid w:val="0097294D"/>
    <w:rsid w:val="009731F4"/>
    <w:rsid w:val="00977F1E"/>
    <w:rsid w:val="00986B2F"/>
    <w:rsid w:val="0098722E"/>
    <w:rsid w:val="00994F5E"/>
    <w:rsid w:val="009A2C77"/>
    <w:rsid w:val="009A5A3C"/>
    <w:rsid w:val="009A7194"/>
    <w:rsid w:val="009B07F3"/>
    <w:rsid w:val="009B4D56"/>
    <w:rsid w:val="009B78E6"/>
    <w:rsid w:val="009C2762"/>
    <w:rsid w:val="009C5921"/>
    <w:rsid w:val="009D0104"/>
    <w:rsid w:val="009D0621"/>
    <w:rsid w:val="009D0D99"/>
    <w:rsid w:val="009D261B"/>
    <w:rsid w:val="009D370A"/>
    <w:rsid w:val="009D7114"/>
    <w:rsid w:val="009F161E"/>
    <w:rsid w:val="00A0086D"/>
    <w:rsid w:val="00A028EA"/>
    <w:rsid w:val="00A075A7"/>
    <w:rsid w:val="00A112BD"/>
    <w:rsid w:val="00A11534"/>
    <w:rsid w:val="00A12301"/>
    <w:rsid w:val="00A20962"/>
    <w:rsid w:val="00A2113D"/>
    <w:rsid w:val="00A2625F"/>
    <w:rsid w:val="00A301DD"/>
    <w:rsid w:val="00A31A1E"/>
    <w:rsid w:val="00A40AD7"/>
    <w:rsid w:val="00A4286B"/>
    <w:rsid w:val="00A461D3"/>
    <w:rsid w:val="00A47BF8"/>
    <w:rsid w:val="00A53D51"/>
    <w:rsid w:val="00A60835"/>
    <w:rsid w:val="00A60C0F"/>
    <w:rsid w:val="00A60D36"/>
    <w:rsid w:val="00A62DFD"/>
    <w:rsid w:val="00A67F57"/>
    <w:rsid w:val="00A72D56"/>
    <w:rsid w:val="00A73B0C"/>
    <w:rsid w:val="00A8294E"/>
    <w:rsid w:val="00A85E45"/>
    <w:rsid w:val="00A86134"/>
    <w:rsid w:val="00A9362A"/>
    <w:rsid w:val="00A93CD0"/>
    <w:rsid w:val="00AA3E16"/>
    <w:rsid w:val="00AA4313"/>
    <w:rsid w:val="00AA5616"/>
    <w:rsid w:val="00AA68A3"/>
    <w:rsid w:val="00AB0E6D"/>
    <w:rsid w:val="00AB13A3"/>
    <w:rsid w:val="00AB2E56"/>
    <w:rsid w:val="00AB5342"/>
    <w:rsid w:val="00AC1814"/>
    <w:rsid w:val="00AC19C3"/>
    <w:rsid w:val="00AC39B3"/>
    <w:rsid w:val="00AC509C"/>
    <w:rsid w:val="00AD22C1"/>
    <w:rsid w:val="00AD2E0F"/>
    <w:rsid w:val="00AD395D"/>
    <w:rsid w:val="00AD5894"/>
    <w:rsid w:val="00AD6092"/>
    <w:rsid w:val="00AD61A3"/>
    <w:rsid w:val="00AE02E3"/>
    <w:rsid w:val="00AE17A3"/>
    <w:rsid w:val="00AF0C3E"/>
    <w:rsid w:val="00AF6679"/>
    <w:rsid w:val="00B013DF"/>
    <w:rsid w:val="00B1264F"/>
    <w:rsid w:val="00B14462"/>
    <w:rsid w:val="00B17A3E"/>
    <w:rsid w:val="00B20795"/>
    <w:rsid w:val="00B25910"/>
    <w:rsid w:val="00B25DD9"/>
    <w:rsid w:val="00B26997"/>
    <w:rsid w:val="00B3135D"/>
    <w:rsid w:val="00B360A8"/>
    <w:rsid w:val="00B43ACA"/>
    <w:rsid w:val="00B5122D"/>
    <w:rsid w:val="00B51647"/>
    <w:rsid w:val="00B55C5D"/>
    <w:rsid w:val="00B5774F"/>
    <w:rsid w:val="00B649BD"/>
    <w:rsid w:val="00B71952"/>
    <w:rsid w:val="00B729C6"/>
    <w:rsid w:val="00B75353"/>
    <w:rsid w:val="00B835AE"/>
    <w:rsid w:val="00B85691"/>
    <w:rsid w:val="00B865CD"/>
    <w:rsid w:val="00B9076E"/>
    <w:rsid w:val="00B907F0"/>
    <w:rsid w:val="00B91737"/>
    <w:rsid w:val="00B91FC1"/>
    <w:rsid w:val="00B92597"/>
    <w:rsid w:val="00B932EC"/>
    <w:rsid w:val="00B94721"/>
    <w:rsid w:val="00B94915"/>
    <w:rsid w:val="00B96084"/>
    <w:rsid w:val="00B96522"/>
    <w:rsid w:val="00B96C41"/>
    <w:rsid w:val="00BA0F52"/>
    <w:rsid w:val="00BA14CD"/>
    <w:rsid w:val="00BA5D71"/>
    <w:rsid w:val="00BB0B6A"/>
    <w:rsid w:val="00BB245E"/>
    <w:rsid w:val="00BB52C2"/>
    <w:rsid w:val="00BC2690"/>
    <w:rsid w:val="00BC6C7C"/>
    <w:rsid w:val="00BD1E45"/>
    <w:rsid w:val="00BD1EAF"/>
    <w:rsid w:val="00BD3588"/>
    <w:rsid w:val="00BD692B"/>
    <w:rsid w:val="00BE385C"/>
    <w:rsid w:val="00BF025A"/>
    <w:rsid w:val="00BF117E"/>
    <w:rsid w:val="00BF2366"/>
    <w:rsid w:val="00BF3CA3"/>
    <w:rsid w:val="00C02832"/>
    <w:rsid w:val="00C02F9D"/>
    <w:rsid w:val="00C033AA"/>
    <w:rsid w:val="00C04536"/>
    <w:rsid w:val="00C06383"/>
    <w:rsid w:val="00C13BDF"/>
    <w:rsid w:val="00C2105C"/>
    <w:rsid w:val="00C2406F"/>
    <w:rsid w:val="00C24FC6"/>
    <w:rsid w:val="00C316FC"/>
    <w:rsid w:val="00C3301F"/>
    <w:rsid w:val="00C34503"/>
    <w:rsid w:val="00C428F9"/>
    <w:rsid w:val="00C43F08"/>
    <w:rsid w:val="00C465B4"/>
    <w:rsid w:val="00C469BE"/>
    <w:rsid w:val="00C46F7C"/>
    <w:rsid w:val="00C47252"/>
    <w:rsid w:val="00C5282B"/>
    <w:rsid w:val="00C528BB"/>
    <w:rsid w:val="00C544FE"/>
    <w:rsid w:val="00C6170B"/>
    <w:rsid w:val="00C65900"/>
    <w:rsid w:val="00C7026C"/>
    <w:rsid w:val="00C71A22"/>
    <w:rsid w:val="00C7318A"/>
    <w:rsid w:val="00C76229"/>
    <w:rsid w:val="00C76C7C"/>
    <w:rsid w:val="00C91C55"/>
    <w:rsid w:val="00C97B80"/>
    <w:rsid w:val="00CA06ED"/>
    <w:rsid w:val="00CA1A7C"/>
    <w:rsid w:val="00CA6E5D"/>
    <w:rsid w:val="00CB28C7"/>
    <w:rsid w:val="00CB464F"/>
    <w:rsid w:val="00CB47AA"/>
    <w:rsid w:val="00CC68ED"/>
    <w:rsid w:val="00CC7875"/>
    <w:rsid w:val="00CD083D"/>
    <w:rsid w:val="00CD1214"/>
    <w:rsid w:val="00CD4E0C"/>
    <w:rsid w:val="00CE2A48"/>
    <w:rsid w:val="00CE3EC3"/>
    <w:rsid w:val="00CE46D2"/>
    <w:rsid w:val="00CE651E"/>
    <w:rsid w:val="00CE7871"/>
    <w:rsid w:val="00CF3A3B"/>
    <w:rsid w:val="00CF41BC"/>
    <w:rsid w:val="00CF7759"/>
    <w:rsid w:val="00D050BE"/>
    <w:rsid w:val="00D05789"/>
    <w:rsid w:val="00D07121"/>
    <w:rsid w:val="00D11F21"/>
    <w:rsid w:val="00D11F2A"/>
    <w:rsid w:val="00D12C2A"/>
    <w:rsid w:val="00D14294"/>
    <w:rsid w:val="00D172DF"/>
    <w:rsid w:val="00D2119D"/>
    <w:rsid w:val="00D215E7"/>
    <w:rsid w:val="00D37149"/>
    <w:rsid w:val="00D40EAC"/>
    <w:rsid w:val="00D40FB8"/>
    <w:rsid w:val="00D457E3"/>
    <w:rsid w:val="00D50774"/>
    <w:rsid w:val="00D52786"/>
    <w:rsid w:val="00D53203"/>
    <w:rsid w:val="00D54371"/>
    <w:rsid w:val="00D55A2E"/>
    <w:rsid w:val="00D622EB"/>
    <w:rsid w:val="00D73BB9"/>
    <w:rsid w:val="00D752F6"/>
    <w:rsid w:val="00D801A7"/>
    <w:rsid w:val="00D81C48"/>
    <w:rsid w:val="00D918A9"/>
    <w:rsid w:val="00D91B6B"/>
    <w:rsid w:val="00D926A9"/>
    <w:rsid w:val="00DA0EE8"/>
    <w:rsid w:val="00DA1411"/>
    <w:rsid w:val="00DA3D6F"/>
    <w:rsid w:val="00DB19CF"/>
    <w:rsid w:val="00DB6F64"/>
    <w:rsid w:val="00DC0496"/>
    <w:rsid w:val="00DC4402"/>
    <w:rsid w:val="00DC6E5A"/>
    <w:rsid w:val="00DE4381"/>
    <w:rsid w:val="00DE43E9"/>
    <w:rsid w:val="00DF70CA"/>
    <w:rsid w:val="00E01637"/>
    <w:rsid w:val="00E038C2"/>
    <w:rsid w:val="00E06D5F"/>
    <w:rsid w:val="00E11607"/>
    <w:rsid w:val="00E15152"/>
    <w:rsid w:val="00E17B4D"/>
    <w:rsid w:val="00E17B5B"/>
    <w:rsid w:val="00E256B1"/>
    <w:rsid w:val="00E26AF2"/>
    <w:rsid w:val="00E37C1E"/>
    <w:rsid w:val="00E40852"/>
    <w:rsid w:val="00E41F80"/>
    <w:rsid w:val="00E42349"/>
    <w:rsid w:val="00E44F6E"/>
    <w:rsid w:val="00E4784E"/>
    <w:rsid w:val="00E479F0"/>
    <w:rsid w:val="00E47EAB"/>
    <w:rsid w:val="00E54862"/>
    <w:rsid w:val="00E5637F"/>
    <w:rsid w:val="00E61D3B"/>
    <w:rsid w:val="00E67180"/>
    <w:rsid w:val="00E67E4E"/>
    <w:rsid w:val="00E72AFE"/>
    <w:rsid w:val="00E80ECB"/>
    <w:rsid w:val="00E86238"/>
    <w:rsid w:val="00E87C8A"/>
    <w:rsid w:val="00E93B5E"/>
    <w:rsid w:val="00EA026C"/>
    <w:rsid w:val="00EA0E2B"/>
    <w:rsid w:val="00EA7740"/>
    <w:rsid w:val="00EA7A6E"/>
    <w:rsid w:val="00EB1487"/>
    <w:rsid w:val="00EB27E6"/>
    <w:rsid w:val="00EB3741"/>
    <w:rsid w:val="00EB41BD"/>
    <w:rsid w:val="00EB7072"/>
    <w:rsid w:val="00EC0B8A"/>
    <w:rsid w:val="00EC65A1"/>
    <w:rsid w:val="00ED5B66"/>
    <w:rsid w:val="00ED6D77"/>
    <w:rsid w:val="00EE4381"/>
    <w:rsid w:val="00EE6E65"/>
    <w:rsid w:val="00EF1707"/>
    <w:rsid w:val="00EF2C63"/>
    <w:rsid w:val="00EF306A"/>
    <w:rsid w:val="00EF3D38"/>
    <w:rsid w:val="00EF6C82"/>
    <w:rsid w:val="00F02712"/>
    <w:rsid w:val="00F213A2"/>
    <w:rsid w:val="00F25603"/>
    <w:rsid w:val="00F272AF"/>
    <w:rsid w:val="00F330D1"/>
    <w:rsid w:val="00F3501C"/>
    <w:rsid w:val="00F37106"/>
    <w:rsid w:val="00F377DB"/>
    <w:rsid w:val="00F40A34"/>
    <w:rsid w:val="00F43E72"/>
    <w:rsid w:val="00F44FF5"/>
    <w:rsid w:val="00F51268"/>
    <w:rsid w:val="00F5492F"/>
    <w:rsid w:val="00F560BF"/>
    <w:rsid w:val="00F56523"/>
    <w:rsid w:val="00F628E8"/>
    <w:rsid w:val="00F63228"/>
    <w:rsid w:val="00F64577"/>
    <w:rsid w:val="00F73953"/>
    <w:rsid w:val="00F8270F"/>
    <w:rsid w:val="00F82D84"/>
    <w:rsid w:val="00F84447"/>
    <w:rsid w:val="00F85B84"/>
    <w:rsid w:val="00F867FC"/>
    <w:rsid w:val="00F875E7"/>
    <w:rsid w:val="00F92201"/>
    <w:rsid w:val="00F92A3C"/>
    <w:rsid w:val="00FA25A0"/>
    <w:rsid w:val="00FA2A38"/>
    <w:rsid w:val="00FA5A50"/>
    <w:rsid w:val="00FB0574"/>
    <w:rsid w:val="00FB3BB6"/>
    <w:rsid w:val="00FB70A5"/>
    <w:rsid w:val="00FC3295"/>
    <w:rsid w:val="00FC3E3A"/>
    <w:rsid w:val="00FC437B"/>
    <w:rsid w:val="00FC4B5D"/>
    <w:rsid w:val="00FC6C0F"/>
    <w:rsid w:val="00FD16A1"/>
    <w:rsid w:val="00FD247B"/>
    <w:rsid w:val="00FD25B8"/>
    <w:rsid w:val="00FD5464"/>
    <w:rsid w:val="00FE52D5"/>
    <w:rsid w:val="00FE70A5"/>
    <w:rsid w:val="00FE7B9F"/>
    <w:rsid w:val="00FF20FC"/>
    <w:rsid w:val="00FF2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F770B"/>
  <w15:docId w15:val="{F78FA4B6-84EA-4E26-9398-AEC0B1B1E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20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5D2F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748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777706"/>
    <w:pPr>
      <w:keepNext/>
      <w:widowControl/>
      <w:overflowPunct w:val="0"/>
      <w:ind w:firstLine="567"/>
      <w:outlineLvl w:val="2"/>
    </w:pPr>
    <w:rPr>
      <w:rFonts w:eastAsia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5D2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Subtitle"/>
    <w:basedOn w:val="a"/>
    <w:link w:val="a4"/>
    <w:qFormat/>
    <w:rsid w:val="00042E2D"/>
    <w:pPr>
      <w:widowControl/>
      <w:autoSpaceDE/>
      <w:autoSpaceDN/>
      <w:adjustRightInd/>
      <w:jc w:val="center"/>
    </w:pPr>
    <w:rPr>
      <w:b/>
      <w:bCs/>
      <w:sz w:val="36"/>
      <w:szCs w:val="36"/>
    </w:rPr>
  </w:style>
  <w:style w:type="character" w:customStyle="1" w:styleId="a4">
    <w:name w:val="Подзаголовок Знак"/>
    <w:basedOn w:val="a0"/>
    <w:link w:val="a3"/>
    <w:rsid w:val="00042E2D"/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paragraph" w:customStyle="1" w:styleId="Style12">
    <w:name w:val="Style12"/>
    <w:basedOn w:val="a"/>
    <w:rsid w:val="004251EE"/>
    <w:pPr>
      <w:spacing w:line="301" w:lineRule="exact"/>
      <w:ind w:firstLine="696"/>
      <w:jc w:val="both"/>
    </w:pPr>
  </w:style>
  <w:style w:type="character" w:customStyle="1" w:styleId="FontStyle46">
    <w:name w:val="Font Style46"/>
    <w:rsid w:val="004251EE"/>
    <w:rPr>
      <w:rFonts w:ascii="Times New Roman" w:hAnsi="Times New Roman" w:cs="Times New Roman" w:hint="default"/>
      <w:sz w:val="24"/>
      <w:szCs w:val="24"/>
    </w:rPr>
  </w:style>
  <w:style w:type="paragraph" w:customStyle="1" w:styleId="ConsPlusNormal">
    <w:name w:val="ConsPlusNormal"/>
    <w:rsid w:val="00557E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basedOn w:val="a"/>
    <w:rsid w:val="00557E7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11">
    <w:name w:val="Абзац списка1"/>
    <w:basedOn w:val="a"/>
    <w:rsid w:val="00907625"/>
    <w:pPr>
      <w:widowControl/>
      <w:autoSpaceDE/>
      <w:autoSpaceDN/>
      <w:adjustRightInd/>
      <w:ind w:left="720"/>
      <w:contextualSpacing/>
    </w:pPr>
    <w:rPr>
      <w:sz w:val="20"/>
      <w:szCs w:val="20"/>
    </w:rPr>
  </w:style>
  <w:style w:type="paragraph" w:styleId="a5">
    <w:name w:val="Normal (Web)"/>
    <w:basedOn w:val="a"/>
    <w:semiHidden/>
    <w:unhideWhenUsed/>
    <w:rsid w:val="00115D2F"/>
    <w:pPr>
      <w:widowControl/>
      <w:autoSpaceDE/>
      <w:autoSpaceDN/>
      <w:adjustRightInd/>
      <w:spacing w:before="100" w:beforeAutospacing="1" w:after="100" w:afterAutospacing="1"/>
      <w:jc w:val="center"/>
    </w:pPr>
  </w:style>
  <w:style w:type="paragraph" w:styleId="a6">
    <w:name w:val="header"/>
    <w:basedOn w:val="a"/>
    <w:link w:val="a7"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semiHidden/>
    <w:unhideWhenUsed/>
    <w:rsid w:val="00115D2F"/>
    <w:pPr>
      <w:widowControl/>
      <w:overflowPunct w:val="0"/>
      <w:spacing w:after="120"/>
      <w:ind w:left="283"/>
    </w:pPr>
    <w:rPr>
      <w:rFonts w:eastAsia="Times New Roman"/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semiHidden/>
    <w:unhideWhenUsed/>
    <w:rsid w:val="00115D2F"/>
    <w:pPr>
      <w:widowControl/>
      <w:overflowPunct w:val="0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115D2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99"/>
    <w:qFormat/>
    <w:rsid w:val="00115D2F"/>
    <w:pPr>
      <w:widowControl/>
      <w:overflowPunct w:val="0"/>
      <w:ind w:left="720"/>
      <w:contextualSpacing/>
    </w:pPr>
    <w:rPr>
      <w:rFonts w:eastAsia="Times New Roman"/>
      <w:sz w:val="20"/>
      <w:szCs w:val="20"/>
    </w:rPr>
  </w:style>
  <w:style w:type="paragraph" w:customStyle="1" w:styleId="af">
    <w:name w:val="МОН"/>
    <w:basedOn w:val="a"/>
    <w:rsid w:val="00115D2F"/>
    <w:pPr>
      <w:widowControl/>
      <w:autoSpaceDE/>
      <w:autoSpaceDN/>
      <w:adjustRightInd/>
      <w:spacing w:line="360" w:lineRule="auto"/>
      <w:ind w:firstLine="709"/>
      <w:jc w:val="both"/>
    </w:pPr>
    <w:rPr>
      <w:sz w:val="28"/>
    </w:rPr>
  </w:style>
  <w:style w:type="paragraph" w:customStyle="1" w:styleId="21">
    <w:name w:val="Знак2"/>
    <w:basedOn w:val="a"/>
    <w:rsid w:val="00115D2F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ConsPlusCell0">
    <w:name w:val="ConsPlusCell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basedOn w:val="a"/>
    <w:rsid w:val="00115D2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ConsPlusNonformat0">
    <w:name w:val="ConsPlusNonformat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0">
    <w:name w:val="Цветовое выделение"/>
    <w:rsid w:val="00115D2F"/>
    <w:rPr>
      <w:b/>
      <w:bCs w:val="0"/>
      <w:color w:val="000080"/>
    </w:rPr>
  </w:style>
  <w:style w:type="character" w:customStyle="1" w:styleId="af1">
    <w:name w:val="Основной текст_"/>
    <w:link w:val="12"/>
    <w:locked/>
    <w:rsid w:val="00EB3741"/>
    <w:rPr>
      <w:sz w:val="24"/>
      <w:szCs w:val="24"/>
      <w:shd w:val="clear" w:color="auto" w:fill="FFFFFF"/>
    </w:rPr>
  </w:style>
  <w:style w:type="paragraph" w:customStyle="1" w:styleId="12">
    <w:name w:val="Основной текст1"/>
    <w:basedOn w:val="a"/>
    <w:link w:val="af1"/>
    <w:rsid w:val="00EB3741"/>
    <w:pPr>
      <w:widowControl/>
      <w:shd w:val="clear" w:color="auto" w:fill="FFFFFF"/>
      <w:autoSpaceDE/>
      <w:autoSpaceDN/>
      <w:adjustRightInd/>
      <w:spacing w:line="240" w:lineRule="atLeast"/>
    </w:pPr>
    <w:rPr>
      <w:rFonts w:asciiTheme="minorHAnsi" w:eastAsiaTheme="minorHAnsi" w:hAnsiTheme="minorHAnsi" w:cstheme="minorBidi"/>
      <w:lang w:eastAsia="en-US"/>
    </w:rPr>
  </w:style>
  <w:style w:type="character" w:customStyle="1" w:styleId="af2">
    <w:name w:val="Колонтитул_"/>
    <w:link w:val="af3"/>
    <w:locked/>
    <w:rsid w:val="00EB3741"/>
    <w:rPr>
      <w:shd w:val="clear" w:color="auto" w:fill="FFFFFF"/>
    </w:rPr>
  </w:style>
  <w:style w:type="paragraph" w:customStyle="1" w:styleId="af3">
    <w:name w:val="Колонтитул"/>
    <w:basedOn w:val="a"/>
    <w:link w:val="af2"/>
    <w:rsid w:val="00EB3741"/>
    <w:pPr>
      <w:widowControl/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4">
    <w:name w:val="Hyperlink"/>
    <w:uiPriority w:val="99"/>
    <w:unhideWhenUsed/>
    <w:rsid w:val="004F739F"/>
    <w:rPr>
      <w:color w:val="0000FF"/>
      <w:u w:val="single"/>
    </w:rPr>
  </w:style>
  <w:style w:type="character" w:customStyle="1" w:styleId="30">
    <w:name w:val="Заголовок 3 Знак"/>
    <w:basedOn w:val="a0"/>
    <w:link w:val="3"/>
    <w:semiHidden/>
    <w:rsid w:val="0077770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f5">
    <w:name w:val="Основной текст Знак"/>
    <w:basedOn w:val="a0"/>
    <w:link w:val="af6"/>
    <w:rsid w:val="00777706"/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Body Text"/>
    <w:basedOn w:val="a"/>
    <w:link w:val="af5"/>
    <w:unhideWhenUsed/>
    <w:rsid w:val="00777706"/>
    <w:pPr>
      <w:widowControl/>
      <w:autoSpaceDE/>
      <w:autoSpaceDN/>
      <w:adjustRightInd/>
      <w:spacing w:after="120"/>
    </w:pPr>
    <w:rPr>
      <w:rFonts w:eastAsia="Times New Roman"/>
    </w:rPr>
  </w:style>
  <w:style w:type="paragraph" w:customStyle="1" w:styleId="ConsPlusTitle">
    <w:name w:val="ConsPlusTitle"/>
    <w:rsid w:val="007777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rsid w:val="00777706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FontStyle22">
    <w:name w:val="Font Style22"/>
    <w:rsid w:val="00777706"/>
    <w:rPr>
      <w:rFonts w:ascii="Times New Roman" w:hAnsi="Times New Roman" w:cs="Times New Roman" w:hint="default"/>
      <w:spacing w:val="10"/>
      <w:sz w:val="24"/>
      <w:szCs w:val="24"/>
    </w:rPr>
  </w:style>
  <w:style w:type="character" w:customStyle="1" w:styleId="4">
    <w:name w:val="Основной текст (4)_"/>
    <w:link w:val="40"/>
    <w:locked/>
    <w:rsid w:val="00C76C7C"/>
    <w:rPr>
      <w:i/>
      <w:i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76C7C"/>
    <w:pPr>
      <w:shd w:val="clear" w:color="auto" w:fill="FFFFFF"/>
      <w:autoSpaceDE/>
      <w:autoSpaceDN/>
      <w:adjustRightInd/>
      <w:spacing w:before="900" w:after="900" w:line="322" w:lineRule="exact"/>
      <w:jc w:val="both"/>
    </w:pPr>
    <w:rPr>
      <w:rFonts w:asciiTheme="minorHAnsi" w:eastAsiaTheme="minorHAnsi" w:hAnsiTheme="minorHAnsi" w:cstheme="minorBidi"/>
      <w:i/>
      <w:iCs/>
      <w:sz w:val="28"/>
      <w:szCs w:val="28"/>
      <w:lang w:eastAsia="en-US"/>
    </w:rPr>
  </w:style>
  <w:style w:type="character" w:styleId="af7">
    <w:name w:val="Strong"/>
    <w:basedOn w:val="a0"/>
    <w:qFormat/>
    <w:rsid w:val="00146AFB"/>
    <w:rPr>
      <w:b/>
      <w:bCs/>
    </w:rPr>
  </w:style>
  <w:style w:type="paragraph" w:customStyle="1" w:styleId="Report">
    <w:name w:val="Report"/>
    <w:basedOn w:val="a"/>
    <w:rsid w:val="00146AFB"/>
    <w:pPr>
      <w:widowControl/>
      <w:autoSpaceDE/>
      <w:autoSpaceDN/>
      <w:adjustRightInd/>
      <w:spacing w:line="360" w:lineRule="auto"/>
      <w:ind w:firstLine="567"/>
      <w:jc w:val="both"/>
    </w:pPr>
    <w:rPr>
      <w:szCs w:val="20"/>
    </w:rPr>
  </w:style>
  <w:style w:type="paragraph" w:customStyle="1" w:styleId="af8">
    <w:name w:val="реквизитПодпись"/>
    <w:basedOn w:val="a"/>
    <w:rsid w:val="0074566E"/>
    <w:pPr>
      <w:widowControl/>
      <w:tabs>
        <w:tab w:val="left" w:pos="6804"/>
      </w:tabs>
      <w:autoSpaceDE/>
      <w:autoSpaceDN/>
      <w:adjustRightInd/>
      <w:spacing w:before="360"/>
    </w:pPr>
    <w:rPr>
      <w:rFonts w:eastAsia="Times New Roman"/>
      <w:szCs w:val="20"/>
    </w:rPr>
  </w:style>
  <w:style w:type="paragraph" w:customStyle="1" w:styleId="formattext">
    <w:name w:val="formattext"/>
    <w:basedOn w:val="a"/>
    <w:rsid w:val="00507AF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Default">
    <w:name w:val="Default"/>
    <w:rsid w:val="00FC437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DocList">
    <w:name w:val="ConsPlusDocList"/>
    <w:rsid w:val="003F63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F632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F632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F632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2">
    <w:name w:val="Основной текст (2)_"/>
    <w:basedOn w:val="a0"/>
    <w:link w:val="23"/>
    <w:rsid w:val="00557E6F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3">
    <w:name w:val="Заголовок №1_"/>
    <w:basedOn w:val="a0"/>
    <w:link w:val="14"/>
    <w:rsid w:val="00557E6F"/>
    <w:rPr>
      <w:rFonts w:ascii="Times New Roman" w:eastAsia="Times New Roman" w:hAnsi="Times New Roman" w:cs="Times New Roman"/>
      <w:b/>
      <w:bCs/>
      <w:spacing w:val="10"/>
      <w:sz w:val="30"/>
      <w:szCs w:val="30"/>
      <w:shd w:val="clear" w:color="auto" w:fill="FFFFFF"/>
    </w:rPr>
  </w:style>
  <w:style w:type="character" w:customStyle="1" w:styleId="3pt">
    <w:name w:val="Основной текст + Интервал 3 pt"/>
    <w:basedOn w:val="af1"/>
    <w:rsid w:val="00557E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557E6F"/>
    <w:pPr>
      <w:shd w:val="clear" w:color="auto" w:fill="FFFFFF"/>
      <w:autoSpaceDE/>
      <w:autoSpaceDN/>
      <w:adjustRightInd/>
      <w:spacing w:after="360" w:line="0" w:lineRule="atLeast"/>
      <w:jc w:val="center"/>
    </w:pPr>
    <w:rPr>
      <w:rFonts w:eastAsia="Times New Roman"/>
      <w:b/>
      <w:bCs/>
      <w:sz w:val="22"/>
      <w:szCs w:val="22"/>
      <w:lang w:eastAsia="en-US"/>
    </w:rPr>
  </w:style>
  <w:style w:type="paragraph" w:customStyle="1" w:styleId="14">
    <w:name w:val="Заголовок №1"/>
    <w:basedOn w:val="a"/>
    <w:link w:val="13"/>
    <w:rsid w:val="00557E6F"/>
    <w:pPr>
      <w:shd w:val="clear" w:color="auto" w:fill="FFFFFF"/>
      <w:autoSpaceDE/>
      <w:autoSpaceDN/>
      <w:adjustRightInd/>
      <w:spacing w:before="360" w:after="540" w:line="0" w:lineRule="atLeast"/>
      <w:jc w:val="center"/>
      <w:outlineLvl w:val="0"/>
    </w:pPr>
    <w:rPr>
      <w:rFonts w:eastAsia="Times New Roman"/>
      <w:b/>
      <w:bCs/>
      <w:spacing w:val="10"/>
      <w:sz w:val="30"/>
      <w:szCs w:val="30"/>
      <w:lang w:eastAsia="en-US"/>
    </w:rPr>
  </w:style>
  <w:style w:type="paragraph" w:styleId="af9">
    <w:name w:val="No Spacing"/>
    <w:link w:val="afa"/>
    <w:uiPriority w:val="1"/>
    <w:qFormat/>
    <w:rsid w:val="00557E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a">
    <w:name w:val="Без интервала Знак"/>
    <w:link w:val="af9"/>
    <w:uiPriority w:val="1"/>
    <w:rsid w:val="00557E6F"/>
    <w:rPr>
      <w:rFonts w:ascii="Calibri" w:eastAsia="Times New Roma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3748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customStyle="1" w:styleId="15">
    <w:name w:val="Основной текст Знак1"/>
    <w:basedOn w:val="a0"/>
    <w:uiPriority w:val="99"/>
    <w:semiHidden/>
    <w:rsid w:val="006D5D32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b">
    <w:name w:val="FollowedHyperlink"/>
    <w:basedOn w:val="a0"/>
    <w:uiPriority w:val="99"/>
    <w:semiHidden/>
    <w:unhideWhenUsed/>
    <w:rsid w:val="006D5D32"/>
    <w:rPr>
      <w:color w:val="954F72" w:themeColor="followedHyperlink"/>
      <w:u w:val="single"/>
    </w:rPr>
  </w:style>
  <w:style w:type="table" w:styleId="afc">
    <w:name w:val="Grid Table Light"/>
    <w:basedOn w:val="a1"/>
    <w:uiPriority w:val="40"/>
    <w:rsid w:val="004D133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fd">
    <w:name w:val="Table Grid"/>
    <w:basedOn w:val="a1"/>
    <w:rsid w:val="00AA56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4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5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2257FE-52BC-4DCE-AABA-0ED621A78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308-Комплаенс</cp:lastModifiedBy>
  <cp:revision>2</cp:revision>
  <cp:lastPrinted>2025-05-21T03:48:00Z</cp:lastPrinted>
  <dcterms:created xsi:type="dcterms:W3CDTF">2025-11-11T08:15:00Z</dcterms:created>
  <dcterms:modified xsi:type="dcterms:W3CDTF">2025-11-11T08:15:00Z</dcterms:modified>
</cp:coreProperties>
</file>